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4F116" w14:textId="77777777" w:rsidR="008F44C7" w:rsidRPr="004B53AF" w:rsidRDefault="008F44C7" w:rsidP="008F44C7">
      <w:pPr>
        <w:rPr>
          <w:rFonts w:ascii="Cambria" w:hAnsi="Cambria"/>
          <w:b/>
        </w:rPr>
      </w:pPr>
    </w:p>
    <w:p w14:paraId="05E183C8" w14:textId="77777777" w:rsidR="008F44C7" w:rsidRPr="004B53AF" w:rsidRDefault="008F44C7" w:rsidP="004B53AF">
      <w:pPr>
        <w:jc w:val="center"/>
        <w:rPr>
          <w:rFonts w:ascii="Cambria" w:hAnsi="Cambria"/>
        </w:rPr>
      </w:pPr>
      <w:r w:rsidRPr="004B53AF">
        <w:rPr>
          <w:rFonts w:ascii="Cambria" w:hAnsi="Cambria"/>
          <w:b/>
        </w:rPr>
        <w:t>Załącznik nr 8 d</w:t>
      </w:r>
      <w:r w:rsidRPr="004B53AF">
        <w:rPr>
          <w:rFonts w:ascii="Cambria" w:hAnsi="Cambria"/>
          <w:b/>
          <w:bCs/>
        </w:rPr>
        <w:t>o SWZ</w:t>
      </w:r>
    </w:p>
    <w:p w14:paraId="37893845" w14:textId="77777777" w:rsidR="008F44C7" w:rsidRPr="004B53AF" w:rsidRDefault="008F44C7" w:rsidP="004B53AF">
      <w:pPr>
        <w:jc w:val="center"/>
        <w:rPr>
          <w:rFonts w:ascii="Cambria" w:hAnsi="Cambria"/>
          <w:b/>
        </w:rPr>
      </w:pPr>
      <w:r w:rsidRPr="004B53AF">
        <w:rPr>
          <w:rFonts w:ascii="Cambria" w:hAnsi="Cambria"/>
          <w:b/>
        </w:rPr>
        <w:t>Wzór wykazu osób</w:t>
      </w:r>
    </w:p>
    <w:p w14:paraId="1F52F631" w14:textId="6BCDC20F" w:rsidR="004B53AF" w:rsidRPr="004B53AF" w:rsidRDefault="004B53AF" w:rsidP="004B53AF">
      <w:pPr>
        <w:jc w:val="center"/>
        <w:rPr>
          <w:rFonts w:ascii="Cambria" w:hAnsi="Cambria"/>
          <w:b/>
        </w:rPr>
      </w:pPr>
      <w:r w:rsidRPr="004B53AF">
        <w:rPr>
          <w:rFonts w:ascii="Cambria" w:hAnsi="Cambria"/>
          <w:b/>
        </w:rPr>
        <w:t>_______________________________________________________________________________</w:t>
      </w:r>
    </w:p>
    <w:p w14:paraId="264073C7" w14:textId="4A7AD257" w:rsidR="008F44C7" w:rsidRPr="004B53AF" w:rsidRDefault="008F44C7" w:rsidP="004B53AF">
      <w:pPr>
        <w:jc w:val="center"/>
        <w:rPr>
          <w:rFonts w:ascii="Cambria" w:hAnsi="Cambria"/>
          <w:b/>
          <w:u w:val="single"/>
        </w:rPr>
      </w:pPr>
      <w:bookmarkStart w:id="0" w:name="_Hlk69392884"/>
      <w:r w:rsidRPr="004B53AF">
        <w:rPr>
          <w:rFonts w:ascii="Cambria" w:hAnsi="Cambria"/>
          <w:b/>
          <w:bCs/>
        </w:rPr>
        <w:t>(Znak postępowania: GL. 271.</w:t>
      </w:r>
      <w:r w:rsidR="0016109E">
        <w:rPr>
          <w:rFonts w:ascii="Cambria" w:hAnsi="Cambria"/>
          <w:b/>
          <w:bCs/>
        </w:rPr>
        <w:t>3</w:t>
      </w:r>
      <w:r w:rsidRPr="004B53AF">
        <w:rPr>
          <w:rFonts w:ascii="Cambria" w:hAnsi="Cambria"/>
          <w:b/>
          <w:bCs/>
        </w:rPr>
        <w:t>.202</w:t>
      </w:r>
      <w:r w:rsidR="0016109E">
        <w:rPr>
          <w:rFonts w:ascii="Cambria" w:hAnsi="Cambria"/>
          <w:b/>
          <w:bCs/>
        </w:rPr>
        <w:t>6</w:t>
      </w:r>
      <w:r w:rsidRPr="004B53AF">
        <w:rPr>
          <w:rFonts w:ascii="Cambria" w:hAnsi="Cambria"/>
          <w:b/>
          <w:bCs/>
        </w:rPr>
        <w:t>)</w:t>
      </w:r>
    </w:p>
    <w:bookmarkEnd w:id="0"/>
    <w:p w14:paraId="11A6626D" w14:textId="77777777" w:rsidR="008F44C7" w:rsidRPr="004B53AF" w:rsidRDefault="008F44C7" w:rsidP="008F44C7">
      <w:pPr>
        <w:rPr>
          <w:rFonts w:ascii="Cambria" w:hAnsi="Cambria"/>
          <w:b/>
          <w:u w:val="single"/>
        </w:rPr>
      </w:pPr>
    </w:p>
    <w:p w14:paraId="371AADDD" w14:textId="77777777" w:rsidR="008F44C7" w:rsidRPr="004B53AF" w:rsidRDefault="008F44C7" w:rsidP="008F44C7">
      <w:pPr>
        <w:rPr>
          <w:rFonts w:ascii="Cambria" w:hAnsi="Cambria"/>
          <w:b/>
          <w:u w:val="single"/>
        </w:rPr>
      </w:pPr>
      <w:r w:rsidRPr="004B53AF">
        <w:rPr>
          <w:rFonts w:ascii="Cambria" w:hAnsi="Cambria"/>
          <w:b/>
          <w:u w:val="single"/>
        </w:rPr>
        <w:t>ZAMAWIAJĄCY:</w:t>
      </w:r>
    </w:p>
    <w:p w14:paraId="158CCEF4" w14:textId="77777777" w:rsidR="008F44C7" w:rsidRPr="004B53AF" w:rsidRDefault="008F44C7" w:rsidP="008F44C7">
      <w:pPr>
        <w:rPr>
          <w:rFonts w:ascii="Cambria" w:hAnsi="Cambria"/>
          <w:bCs/>
        </w:rPr>
      </w:pPr>
      <w:r w:rsidRPr="004B53AF">
        <w:rPr>
          <w:rFonts w:ascii="Cambria" w:hAnsi="Cambria"/>
          <w:b/>
          <w:bCs/>
        </w:rPr>
        <w:t>Gmina Góra Świętej Małgorzaty</w:t>
      </w:r>
      <w:r w:rsidRPr="004B53AF">
        <w:rPr>
          <w:rFonts w:ascii="Cambria" w:hAnsi="Cambria"/>
          <w:bCs/>
        </w:rPr>
        <w:t xml:space="preserve"> </w:t>
      </w:r>
      <w:r w:rsidRPr="004B53AF">
        <w:rPr>
          <w:rFonts w:ascii="Cambria" w:hAnsi="Cambria"/>
        </w:rPr>
        <w:t>zwana dalej „Zamawiającym”</w:t>
      </w:r>
    </w:p>
    <w:p w14:paraId="55EC2E0C" w14:textId="77777777" w:rsidR="008F44C7" w:rsidRPr="004B53AF" w:rsidRDefault="008F44C7" w:rsidP="008F44C7">
      <w:pPr>
        <w:rPr>
          <w:rFonts w:ascii="Cambria" w:hAnsi="Cambria"/>
          <w:bCs/>
        </w:rPr>
      </w:pPr>
      <w:r w:rsidRPr="004B53AF">
        <w:rPr>
          <w:rFonts w:ascii="Cambria" w:hAnsi="Cambria"/>
          <w:bCs/>
        </w:rPr>
        <w:t xml:space="preserve">Góra Świętej Małgorzaty 44, </w:t>
      </w:r>
    </w:p>
    <w:p w14:paraId="60AF602B" w14:textId="77777777" w:rsidR="008F44C7" w:rsidRPr="004B53AF" w:rsidRDefault="008F44C7" w:rsidP="008F44C7">
      <w:pPr>
        <w:rPr>
          <w:rFonts w:ascii="Cambria" w:hAnsi="Cambria"/>
          <w:bCs/>
        </w:rPr>
      </w:pPr>
      <w:r w:rsidRPr="004B53AF">
        <w:rPr>
          <w:rFonts w:ascii="Cambria" w:hAnsi="Cambria"/>
          <w:bCs/>
        </w:rPr>
        <w:t xml:space="preserve">99-122 Góra Świętej Małgorzaty </w:t>
      </w:r>
    </w:p>
    <w:p w14:paraId="43093B58" w14:textId="77777777" w:rsidR="008F44C7" w:rsidRPr="004B53AF" w:rsidRDefault="008F44C7" w:rsidP="008F44C7">
      <w:pPr>
        <w:rPr>
          <w:rFonts w:ascii="Cambria" w:hAnsi="Cambria"/>
          <w:bCs/>
        </w:rPr>
      </w:pPr>
      <w:r w:rsidRPr="004B53AF">
        <w:rPr>
          <w:rFonts w:ascii="Cambria" w:hAnsi="Cambria"/>
          <w:bCs/>
        </w:rPr>
        <w:t xml:space="preserve">NIP: 7752405513, REGON: 611015655 </w:t>
      </w:r>
    </w:p>
    <w:p w14:paraId="5436841F" w14:textId="77777777" w:rsidR="008F44C7" w:rsidRPr="004B53AF" w:rsidRDefault="008F44C7" w:rsidP="008F44C7">
      <w:pPr>
        <w:rPr>
          <w:rFonts w:ascii="Cambria" w:hAnsi="Cambria"/>
          <w:bCs/>
        </w:rPr>
      </w:pPr>
      <w:r w:rsidRPr="004B53AF">
        <w:rPr>
          <w:rFonts w:ascii="Cambria" w:hAnsi="Cambria"/>
          <w:bCs/>
        </w:rPr>
        <w:t xml:space="preserve">nr telefonu (24) 389 24 00, (24) 389 24 06, </w:t>
      </w:r>
    </w:p>
    <w:p w14:paraId="4A777B58" w14:textId="77777777" w:rsidR="008F44C7" w:rsidRPr="004B53AF" w:rsidRDefault="008F44C7" w:rsidP="008F44C7">
      <w:pPr>
        <w:rPr>
          <w:rFonts w:ascii="Cambria" w:hAnsi="Cambria"/>
          <w:bCs/>
        </w:rPr>
      </w:pPr>
      <w:r w:rsidRPr="004B53AF">
        <w:rPr>
          <w:rFonts w:ascii="Cambria" w:hAnsi="Cambria"/>
          <w:bCs/>
        </w:rPr>
        <w:t xml:space="preserve">Adres poczty elektronicznej: </w:t>
      </w:r>
      <w:hyperlink r:id="rId8" w:history="1">
        <w:r w:rsidRPr="004B53AF">
          <w:rPr>
            <w:rStyle w:val="Hipercze"/>
            <w:rFonts w:ascii="Cambria" w:hAnsi="Cambria"/>
            <w:bCs/>
          </w:rPr>
          <w:t>basia@goraswmalgorzaty.pl</w:t>
        </w:r>
      </w:hyperlink>
      <w:r w:rsidRPr="004B53AF">
        <w:rPr>
          <w:rFonts w:ascii="Cambria" w:hAnsi="Cambria"/>
          <w:bCs/>
        </w:rPr>
        <w:t xml:space="preserve"> </w:t>
      </w:r>
    </w:p>
    <w:p w14:paraId="64C3AFE4" w14:textId="77777777" w:rsidR="008F44C7" w:rsidRPr="004B53AF" w:rsidRDefault="008F44C7" w:rsidP="008F44C7">
      <w:pPr>
        <w:rPr>
          <w:rFonts w:ascii="Cambria" w:hAnsi="Cambria"/>
        </w:rPr>
      </w:pPr>
    </w:p>
    <w:p w14:paraId="423F9E43" w14:textId="77777777" w:rsidR="008F44C7" w:rsidRPr="004B53AF" w:rsidRDefault="008F44C7" w:rsidP="008F44C7">
      <w:pPr>
        <w:rPr>
          <w:rFonts w:ascii="Cambria" w:hAnsi="Cambria"/>
          <w:b/>
          <w:u w:val="single"/>
        </w:rPr>
      </w:pPr>
      <w:r w:rsidRPr="004B53AF">
        <w:rPr>
          <w:rFonts w:ascii="Cambria" w:hAnsi="Cambria"/>
          <w:b/>
          <w:u w:val="single"/>
        </w:rPr>
        <w:t>WYKONAWCA:</w:t>
      </w:r>
    </w:p>
    <w:p w14:paraId="1DA7416A" w14:textId="77777777" w:rsidR="008F44C7" w:rsidRPr="004B53AF" w:rsidRDefault="008F44C7" w:rsidP="008F44C7">
      <w:pPr>
        <w:rPr>
          <w:rFonts w:ascii="Cambria" w:hAnsi="Cambria"/>
        </w:rPr>
      </w:pPr>
      <w:r w:rsidRPr="004B53AF">
        <w:rPr>
          <w:rFonts w:ascii="Cambria" w:hAnsi="Cambria"/>
        </w:rPr>
        <w:t>…………………………………………………..…..…………</w:t>
      </w:r>
    </w:p>
    <w:p w14:paraId="34854784" w14:textId="77777777" w:rsidR="008F44C7" w:rsidRPr="004B53AF" w:rsidRDefault="008F44C7" w:rsidP="008F44C7">
      <w:pPr>
        <w:rPr>
          <w:rFonts w:ascii="Cambria" w:hAnsi="Cambria"/>
        </w:rPr>
      </w:pPr>
      <w:r w:rsidRPr="004B53AF">
        <w:rPr>
          <w:rFonts w:ascii="Cambria" w:hAnsi="Cambria"/>
        </w:rPr>
        <w:t>…………………………………………………..…..…………</w:t>
      </w:r>
    </w:p>
    <w:p w14:paraId="78155BC8" w14:textId="77777777" w:rsidR="008F44C7" w:rsidRPr="004B53AF" w:rsidRDefault="008F44C7" w:rsidP="008F44C7">
      <w:pPr>
        <w:rPr>
          <w:rFonts w:ascii="Cambria" w:hAnsi="Cambria"/>
          <w:i/>
        </w:rPr>
      </w:pPr>
      <w:r w:rsidRPr="004B53AF">
        <w:rPr>
          <w:rFonts w:ascii="Cambria" w:hAnsi="Cambria"/>
          <w:i/>
        </w:rPr>
        <w:t xml:space="preserve"> (pełna nazwa/firma, adres, w zależności od podmiotu: NIP/PESEL, KRS/CEIDG)</w:t>
      </w:r>
    </w:p>
    <w:p w14:paraId="666EF6C6" w14:textId="77777777" w:rsidR="008F44C7" w:rsidRPr="004B53AF" w:rsidRDefault="008F44C7" w:rsidP="008F44C7">
      <w:pPr>
        <w:rPr>
          <w:rFonts w:ascii="Cambria" w:hAnsi="Cambria"/>
          <w:u w:val="single"/>
        </w:rPr>
      </w:pPr>
      <w:r w:rsidRPr="004B53AF">
        <w:rPr>
          <w:rFonts w:ascii="Cambria" w:hAnsi="Cambria"/>
          <w:u w:val="single"/>
        </w:rPr>
        <w:t>reprezentowany przez:</w:t>
      </w:r>
    </w:p>
    <w:p w14:paraId="49FDF228" w14:textId="77777777" w:rsidR="008F44C7" w:rsidRPr="004B53AF" w:rsidRDefault="008F44C7" w:rsidP="008F44C7">
      <w:pPr>
        <w:rPr>
          <w:rFonts w:ascii="Cambria" w:hAnsi="Cambria"/>
        </w:rPr>
      </w:pPr>
      <w:r w:rsidRPr="004B53AF">
        <w:rPr>
          <w:rFonts w:ascii="Cambria" w:hAnsi="Cambria"/>
        </w:rPr>
        <w:t>…………………………………………………..…..…………</w:t>
      </w:r>
    </w:p>
    <w:p w14:paraId="2E3FB569" w14:textId="77777777" w:rsidR="008F44C7" w:rsidRPr="004B53AF" w:rsidRDefault="008F44C7" w:rsidP="008F44C7">
      <w:pPr>
        <w:rPr>
          <w:rFonts w:ascii="Cambria" w:hAnsi="Cambria"/>
        </w:rPr>
      </w:pPr>
      <w:r w:rsidRPr="004B53AF">
        <w:rPr>
          <w:rFonts w:ascii="Cambria" w:hAnsi="Cambria"/>
        </w:rPr>
        <w:t>…………………………………………………..…..…………</w:t>
      </w:r>
    </w:p>
    <w:p w14:paraId="5D1F3E8E" w14:textId="77777777" w:rsidR="008F44C7" w:rsidRPr="004B53AF" w:rsidRDefault="008F44C7" w:rsidP="008F44C7">
      <w:pPr>
        <w:rPr>
          <w:rFonts w:ascii="Cambria" w:hAnsi="Cambria"/>
          <w:b/>
        </w:rPr>
      </w:pPr>
      <w:r w:rsidRPr="004B53AF">
        <w:rPr>
          <w:rFonts w:ascii="Cambria" w:hAnsi="Cambria"/>
          <w:i/>
        </w:rPr>
        <w:t xml:space="preserve"> (imię, nazwisko, stanowisko/podstawa do reprezentacji)</w:t>
      </w:r>
    </w:p>
    <w:p w14:paraId="12AFBD62" w14:textId="77777777" w:rsidR="008F44C7" w:rsidRPr="004B53AF" w:rsidRDefault="008F44C7" w:rsidP="008F44C7">
      <w:pPr>
        <w:rPr>
          <w:rFonts w:ascii="Cambria" w:hAnsi="Cambria"/>
          <w:b/>
        </w:rPr>
      </w:pPr>
    </w:p>
    <w:p w14:paraId="7B010C60" w14:textId="40F6DD9F" w:rsidR="008F44C7" w:rsidRPr="004B53AF" w:rsidRDefault="008F44C7" w:rsidP="004B53AF">
      <w:pPr>
        <w:jc w:val="both"/>
        <w:rPr>
          <w:rFonts w:ascii="Cambria" w:hAnsi="Cambria"/>
          <w:bCs/>
        </w:rPr>
      </w:pPr>
      <w:r w:rsidRPr="004B53AF">
        <w:rPr>
          <w:rFonts w:ascii="Cambria" w:hAnsi="Cambria"/>
        </w:rPr>
        <w:t xml:space="preserve">Na potrzeby postępowania o udzielenie zamówienia publicznego, którego przedmiotem jest </w:t>
      </w:r>
      <w:r w:rsidRPr="004B53AF">
        <w:rPr>
          <w:rFonts w:ascii="Cambria" w:hAnsi="Cambria"/>
          <w:b/>
        </w:rPr>
        <w:t>„Dostawa oprogramowania dla Urzędu Gminy zwiększając</w:t>
      </w:r>
      <w:r w:rsidR="0016109E">
        <w:rPr>
          <w:rFonts w:ascii="Cambria" w:hAnsi="Cambria"/>
          <w:b/>
        </w:rPr>
        <w:t>a</w:t>
      </w:r>
      <w:r w:rsidRPr="004B53AF">
        <w:rPr>
          <w:rFonts w:ascii="Cambria" w:hAnsi="Cambria"/>
          <w:b/>
        </w:rPr>
        <w:t xml:space="preserve"> odporność na cyberataki wraz </w:t>
      </w:r>
      <w:r w:rsidR="0016109E">
        <w:rPr>
          <w:rFonts w:ascii="Cambria" w:hAnsi="Cambria"/>
          <w:b/>
        </w:rPr>
        <w:t xml:space="preserve">                     </w:t>
      </w:r>
      <w:r w:rsidRPr="004B53AF">
        <w:rPr>
          <w:rFonts w:ascii="Cambria" w:hAnsi="Cambria"/>
          <w:b/>
        </w:rPr>
        <w:t xml:space="preserve">z wdrożeniem w ramach realizacji grantu </w:t>
      </w:r>
      <w:proofErr w:type="gramStart"/>
      <w:r w:rsidRPr="004B53AF">
        <w:rPr>
          <w:rFonts w:ascii="Cambria" w:hAnsi="Cambria"/>
          <w:b/>
        </w:rPr>
        <w:t>pn. :</w:t>
      </w:r>
      <w:proofErr w:type="gramEnd"/>
      <w:r w:rsidRPr="004B53AF">
        <w:rPr>
          <w:rFonts w:ascii="Cambria" w:hAnsi="Cambria"/>
          <w:b/>
        </w:rPr>
        <w:t xml:space="preserve"> </w:t>
      </w:r>
      <w:proofErr w:type="spellStart"/>
      <w:r w:rsidRPr="004B53AF">
        <w:rPr>
          <w:rFonts w:ascii="Cambria" w:hAnsi="Cambria"/>
          <w:b/>
        </w:rPr>
        <w:t>Cyberbezpieczny</w:t>
      </w:r>
      <w:proofErr w:type="spellEnd"/>
      <w:r w:rsidRPr="004B53AF">
        <w:rPr>
          <w:rFonts w:ascii="Cambria" w:hAnsi="Cambria"/>
          <w:b/>
        </w:rPr>
        <w:t xml:space="preserve">    Samorząd”</w:t>
      </w:r>
      <w:r w:rsidRPr="004B53AF">
        <w:rPr>
          <w:rFonts w:ascii="Cambria" w:hAnsi="Cambria"/>
          <w:b/>
          <w:bCs/>
        </w:rPr>
        <w:t xml:space="preserve">, </w:t>
      </w:r>
      <w:r w:rsidRPr="004B53AF">
        <w:rPr>
          <w:rFonts w:ascii="Cambria" w:hAnsi="Cambria"/>
        </w:rPr>
        <w:t xml:space="preserve">prowadzonego przez </w:t>
      </w:r>
      <w:r w:rsidRPr="004B53AF">
        <w:rPr>
          <w:rFonts w:ascii="Cambria" w:hAnsi="Cambria"/>
          <w:b/>
        </w:rPr>
        <w:t xml:space="preserve">Gminę Świętej Małgorzaty, </w:t>
      </w:r>
      <w:r w:rsidRPr="004B53AF">
        <w:rPr>
          <w:rFonts w:ascii="Cambria" w:hAnsi="Cambria"/>
          <w:u w:val="single"/>
        </w:rPr>
        <w:t>przedkładam</w:t>
      </w:r>
      <w:r w:rsidRPr="004B53AF">
        <w:rPr>
          <w:rFonts w:ascii="Cambria" w:hAnsi="Cambria"/>
        </w:rPr>
        <w:t>:</w:t>
      </w:r>
    </w:p>
    <w:p w14:paraId="4F97744A" w14:textId="77777777" w:rsidR="008F44C7" w:rsidRPr="004B53AF" w:rsidRDefault="008F44C7" w:rsidP="008F44C7">
      <w:pPr>
        <w:rPr>
          <w:rFonts w:ascii="Cambria" w:hAnsi="Cambria"/>
          <w:b/>
        </w:rPr>
      </w:pPr>
    </w:p>
    <w:p w14:paraId="0055189F" w14:textId="77777777" w:rsidR="008F44C7" w:rsidRPr="004B53AF" w:rsidRDefault="008F44C7" w:rsidP="008F44C7">
      <w:pPr>
        <w:rPr>
          <w:rFonts w:ascii="Cambria" w:hAnsi="Cambria"/>
          <w:b/>
        </w:rPr>
      </w:pPr>
    </w:p>
    <w:p w14:paraId="5B9E4827" w14:textId="77777777" w:rsidR="008F44C7" w:rsidRPr="004B53AF" w:rsidRDefault="008F44C7" w:rsidP="004B53AF">
      <w:pPr>
        <w:jc w:val="center"/>
        <w:rPr>
          <w:rFonts w:ascii="Cambria" w:hAnsi="Cambria"/>
          <w:b/>
          <w:sz w:val="28"/>
          <w:szCs w:val="28"/>
        </w:rPr>
      </w:pPr>
      <w:r w:rsidRPr="004B53AF">
        <w:rPr>
          <w:rFonts w:ascii="Cambria" w:hAnsi="Cambria"/>
          <w:b/>
          <w:sz w:val="28"/>
          <w:szCs w:val="28"/>
        </w:rPr>
        <w:t xml:space="preserve">WYKAZ OSÓB, SKIEROWANYCH PRZEZ WYKONAWCĘ </w:t>
      </w:r>
      <w:r w:rsidRPr="004B53AF">
        <w:rPr>
          <w:rFonts w:ascii="Cambria" w:hAnsi="Cambria"/>
          <w:b/>
          <w:sz w:val="28"/>
          <w:szCs w:val="28"/>
        </w:rPr>
        <w:br/>
        <w:t xml:space="preserve">zgodnie z warunkiem określonym w pkt 6.1.4, </w:t>
      </w:r>
      <w:proofErr w:type="spellStart"/>
      <w:r w:rsidRPr="004B53AF">
        <w:rPr>
          <w:rFonts w:ascii="Cambria" w:hAnsi="Cambria"/>
          <w:b/>
          <w:sz w:val="28"/>
          <w:szCs w:val="28"/>
        </w:rPr>
        <w:t>ppkt</w:t>
      </w:r>
      <w:proofErr w:type="spellEnd"/>
      <w:r w:rsidRPr="004B53AF">
        <w:rPr>
          <w:rFonts w:ascii="Cambria" w:hAnsi="Cambria"/>
          <w:b/>
          <w:sz w:val="28"/>
          <w:szCs w:val="28"/>
        </w:rPr>
        <w:t>. 2) lit. a) SWZ</w:t>
      </w:r>
    </w:p>
    <w:p w14:paraId="6242E971" w14:textId="77777777" w:rsidR="008F44C7" w:rsidRPr="004B53AF" w:rsidRDefault="008F44C7" w:rsidP="008F44C7">
      <w:pPr>
        <w:rPr>
          <w:rFonts w:ascii="Cambria" w:hAnsi="Cambria"/>
          <w:b/>
          <w:bCs/>
        </w:rPr>
      </w:pPr>
    </w:p>
    <w:tbl>
      <w:tblPr>
        <w:tblW w:w="918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82"/>
        <w:gridCol w:w="3083"/>
        <w:gridCol w:w="1791"/>
        <w:gridCol w:w="2124"/>
      </w:tblGrid>
      <w:tr w:rsidR="008F44C7" w:rsidRPr="004B53AF" w14:paraId="57A09E6E" w14:textId="77777777" w:rsidTr="008F44C7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028425" w14:textId="77777777" w:rsidR="008F44C7" w:rsidRPr="004B53AF" w:rsidRDefault="008F44C7" w:rsidP="004B53A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B53AF">
              <w:rPr>
                <w:rFonts w:ascii="Cambria" w:hAnsi="Cambria"/>
                <w:b/>
                <w:sz w:val="20"/>
                <w:szCs w:val="20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944F17" w14:textId="77777777" w:rsidR="008F44C7" w:rsidRPr="004B53AF" w:rsidRDefault="008F44C7" w:rsidP="004B53A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B53AF">
              <w:rPr>
                <w:rFonts w:ascii="Cambria" w:hAnsi="Cambria"/>
                <w:b/>
                <w:sz w:val="20"/>
                <w:szCs w:val="20"/>
              </w:rPr>
              <w:t>Informacje na temat kwalifikacji zawodowych i wykształcenia niezbędnego do wykonania zamówienia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AB026B" w14:textId="77777777" w:rsidR="008F44C7" w:rsidRPr="004B53AF" w:rsidRDefault="008F44C7" w:rsidP="004B53A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B53AF">
              <w:rPr>
                <w:rFonts w:ascii="Cambria" w:hAnsi="Cambria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888D45" w14:textId="77777777" w:rsidR="008F44C7" w:rsidRPr="004B53AF" w:rsidRDefault="008F44C7" w:rsidP="004B53A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B53AF">
              <w:rPr>
                <w:rFonts w:ascii="Cambria" w:hAnsi="Cambria"/>
                <w:b/>
                <w:sz w:val="20"/>
                <w:szCs w:val="20"/>
              </w:rPr>
              <w:t>Informacja o podstawie dysponowania osobą</w:t>
            </w:r>
          </w:p>
        </w:tc>
      </w:tr>
      <w:tr w:rsidR="008F44C7" w:rsidRPr="004B53AF" w14:paraId="6E599633" w14:textId="77777777" w:rsidTr="008F44C7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EAC04C" w14:textId="77777777" w:rsidR="008F44C7" w:rsidRPr="004B53AF" w:rsidRDefault="008F44C7" w:rsidP="004B53A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B53AF">
              <w:rPr>
                <w:rFonts w:ascii="Cambria" w:hAnsi="Cambria"/>
                <w:b/>
                <w:sz w:val="20"/>
                <w:szCs w:val="20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DFF163" w14:textId="77777777" w:rsidR="008F44C7" w:rsidRPr="004B53AF" w:rsidRDefault="008F44C7" w:rsidP="004B53A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B53AF">
              <w:rPr>
                <w:rFonts w:ascii="Cambria" w:hAnsi="Cambria"/>
                <w:b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3C2B46" w14:textId="77777777" w:rsidR="008F44C7" w:rsidRPr="004B53AF" w:rsidRDefault="008F44C7" w:rsidP="004B53A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B53AF">
              <w:rPr>
                <w:rFonts w:ascii="Cambria" w:hAnsi="Cambria"/>
                <w:b/>
                <w:sz w:val="20"/>
                <w:szCs w:val="20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54DAC5" w14:textId="77777777" w:rsidR="008F44C7" w:rsidRPr="004B53AF" w:rsidRDefault="008F44C7" w:rsidP="004B53A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B53AF">
              <w:rPr>
                <w:rFonts w:ascii="Cambria" w:hAnsi="Cambria"/>
                <w:b/>
                <w:sz w:val="20"/>
                <w:szCs w:val="20"/>
              </w:rPr>
              <w:t>4</w:t>
            </w:r>
          </w:p>
        </w:tc>
      </w:tr>
      <w:tr w:rsidR="008F44C7" w:rsidRPr="004B53AF" w14:paraId="182FB699" w14:textId="77777777" w:rsidTr="008F44C7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E40C2C" w14:textId="77777777" w:rsidR="008F44C7" w:rsidRPr="004B53AF" w:rsidRDefault="008F44C7" w:rsidP="008F44C7">
            <w:pPr>
              <w:rPr>
                <w:rFonts w:ascii="Cambria" w:hAnsi="Cambria"/>
              </w:rPr>
            </w:pPr>
            <w:r w:rsidRPr="004B53AF">
              <w:rPr>
                <w:rFonts w:ascii="Cambria" w:hAnsi="Cambria"/>
              </w:rPr>
              <w:t>……………………..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3F8AF" w14:textId="77777777" w:rsidR="008F44C7" w:rsidRPr="004B53AF" w:rsidRDefault="008F44C7" w:rsidP="008F44C7">
            <w:pPr>
              <w:rPr>
                <w:rFonts w:ascii="Cambria" w:hAnsi="Cambria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581F6E" w14:textId="77777777" w:rsidR="008F44C7" w:rsidRPr="004B53AF" w:rsidRDefault="008F44C7" w:rsidP="008F44C7">
            <w:pPr>
              <w:rPr>
                <w:rFonts w:ascii="Cambria" w:hAnsi="Cambria"/>
                <w:b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A67DF" w14:textId="77777777" w:rsidR="008F44C7" w:rsidRPr="004B53AF" w:rsidRDefault="008F44C7" w:rsidP="008F44C7">
            <w:pPr>
              <w:rPr>
                <w:rFonts w:ascii="Cambria" w:hAnsi="Cambria"/>
                <w:b/>
              </w:rPr>
            </w:pPr>
          </w:p>
        </w:tc>
      </w:tr>
    </w:tbl>
    <w:p w14:paraId="797CC43A" w14:textId="77777777" w:rsidR="008F44C7" w:rsidRPr="004B53AF" w:rsidRDefault="008F44C7" w:rsidP="008F44C7">
      <w:pPr>
        <w:rPr>
          <w:rFonts w:ascii="Cambria" w:hAnsi="Cambria"/>
          <w:b/>
          <w:bCs/>
        </w:rPr>
      </w:pPr>
    </w:p>
    <w:p w14:paraId="62002D2E" w14:textId="77777777" w:rsidR="008F44C7" w:rsidRPr="004B53AF" w:rsidRDefault="008F44C7" w:rsidP="008F44C7">
      <w:pPr>
        <w:rPr>
          <w:rFonts w:ascii="Cambria" w:hAnsi="Cambria"/>
          <w:i/>
          <w:u w:val="single"/>
        </w:rPr>
      </w:pPr>
    </w:p>
    <w:p w14:paraId="3BD22CC1" w14:textId="77777777" w:rsidR="008F44C7" w:rsidRPr="004B53AF" w:rsidRDefault="008F44C7" w:rsidP="008F44C7">
      <w:pPr>
        <w:rPr>
          <w:rFonts w:ascii="Cambria" w:hAnsi="Cambria"/>
          <w:i/>
        </w:rPr>
      </w:pPr>
      <w:r w:rsidRPr="004B53AF">
        <w:rPr>
          <w:rFonts w:ascii="Cambria" w:hAnsi="Cambria"/>
          <w:i/>
          <w:u w:val="single"/>
        </w:rPr>
        <w:t>Potwierdzenie posiadanych przez podaną w wykazie osobę kwalifikacji wybrany Wykonawca będzie zobowiązany dostarczyć Zamawiającemu przed podpisaniem umowy.</w:t>
      </w:r>
    </w:p>
    <w:p w14:paraId="4D6189B1" w14:textId="3AF89717" w:rsidR="004A4EAE" w:rsidRPr="004B53AF" w:rsidRDefault="004A4EAE" w:rsidP="008F44C7">
      <w:pPr>
        <w:rPr>
          <w:rFonts w:ascii="Cambria" w:hAnsi="Cambria"/>
        </w:rPr>
      </w:pPr>
    </w:p>
    <w:sectPr w:rsidR="004A4EAE" w:rsidRPr="004B53AF" w:rsidSect="001060E1">
      <w:headerReference w:type="default" r:id="rId9"/>
      <w:footerReference w:type="default" r:id="rId10"/>
      <w:pgSz w:w="11906" w:h="16838"/>
      <w:pgMar w:top="0" w:right="851" w:bottom="1418" w:left="851" w:header="1701" w:footer="10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A02CE" w14:textId="77777777" w:rsidR="009612A4" w:rsidRDefault="009612A4" w:rsidP="00B446A9">
      <w:r>
        <w:separator/>
      </w:r>
    </w:p>
  </w:endnote>
  <w:endnote w:type="continuationSeparator" w:id="0">
    <w:p w14:paraId="7A6ED68E" w14:textId="77777777" w:rsidR="009612A4" w:rsidRDefault="009612A4" w:rsidP="00B44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 SemiBold">
    <w:altName w:val="Times New Roman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Times New Roman"/>
    <w:charset w:val="EE"/>
    <w:family w:val="auto"/>
    <w:pitch w:val="variable"/>
    <w:sig w:usb0="2000020F" w:usb1="00000003" w:usb2="00000000" w:usb3="00000000" w:csb0="00000197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Univers-PL">
    <w:altName w:val="Courier New"/>
    <w:charset w:val="EE"/>
    <w:family w:val="roman"/>
    <w:pitch w:val="variable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2289B87B" w:rsidR="00414870" w:rsidRPr="00634239" w:rsidRDefault="00EA2883" w:rsidP="00634239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7A7500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3A3284E2" wp14:editId="53CABBF2">
          <wp:simplePos x="0" y="0"/>
          <wp:positionH relativeFrom="column">
            <wp:posOffset>2498090</wp:posOffset>
          </wp:positionH>
          <wp:positionV relativeFrom="paragraph">
            <wp:posOffset>186690</wp:posOffset>
          </wp:positionV>
          <wp:extent cx="3905250" cy="340360"/>
          <wp:effectExtent l="0" t="0" r="0" b="2540"/>
          <wp:wrapSquare wrapText="bothSides"/>
          <wp:docPr id="17994143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05250" cy="340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3B0C81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margin-left:-61.25pt;margin-top:490.05pt;width:599.6pt;height:262.45pt;z-index:-251657728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allowincell="f">
          <v:imagedata r:id="rId2" o:title=""/>
          <o:lock v:ext="edit" rotation="t" cropping="t" verticies="t" grouping="t"/>
          <w10:wrap anchorx="margin" anchory="margin"/>
        </v:shape>
      </w:pict>
    </w:r>
    <w:r w:rsidRPr="007A7500">
      <w:rPr>
        <w:rFonts w:cs="Calibri"/>
        <w:color w:val="646464"/>
        <w:sz w:val="10"/>
        <w:szCs w:val="10"/>
      </w:rPr>
      <w:t xml:space="preserve">CENTRUM PROJEKTÓW POLSKA CYFROWA </w:t>
    </w:r>
    <w:r w:rsidRPr="007A7500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E688D" w14:textId="77777777" w:rsidR="009612A4" w:rsidRDefault="009612A4" w:rsidP="00B446A9">
      <w:r>
        <w:separator/>
      </w:r>
    </w:p>
  </w:footnote>
  <w:footnote w:type="continuationSeparator" w:id="0">
    <w:p w14:paraId="03BE13A9" w14:textId="77777777" w:rsidR="009612A4" w:rsidRDefault="009612A4" w:rsidP="00B44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462EB504" w:rsidR="00787EA6" w:rsidRDefault="0063423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 wp14:anchorId="08E33605" wp14:editId="4C43708C">
          <wp:simplePos x="0" y="0"/>
          <wp:positionH relativeFrom="margin">
            <wp:align>left</wp:align>
          </wp:positionH>
          <wp:positionV relativeFrom="paragraph">
            <wp:posOffset>-838835</wp:posOffset>
          </wp:positionV>
          <wp:extent cx="2314575" cy="961390"/>
          <wp:effectExtent l="0" t="0" r="9525" b="0"/>
          <wp:wrapSquare wrapText="bothSides"/>
          <wp:docPr id="1443148906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Listanumerowana1"/>
      <w:lvlText w:val="%1)"/>
      <w:lvlJc w:val="left"/>
      <w:pPr>
        <w:tabs>
          <w:tab w:val="num" w:pos="0"/>
        </w:tabs>
        <w:ind w:left="2552" w:hanging="851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2" w:hanging="567"/>
      </w:pPr>
      <w:rPr>
        <w:rFonts w:cs="Times New Roman"/>
        <w:b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Arial"/>
        <w:b w:val="0"/>
        <w:bCs/>
        <w:sz w:val="24"/>
        <w:szCs w:val="24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5.."/>
      <w:lvlJc w:val="left"/>
      <w:pPr>
        <w:tabs>
          <w:tab w:val="num" w:pos="0"/>
        </w:tabs>
        <w:ind w:left="3544" w:hanging="9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BB3A2A2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/>
        <w:b/>
        <w:bCs/>
        <w:i w:val="0"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5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Cambria"/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5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6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Arial"/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</w:lvl>
  </w:abstractNum>
  <w:abstractNum w:abstractNumId="7" w15:restartNumberingAfterBreak="0">
    <w:nsid w:val="00000016"/>
    <w:multiLevelType w:val="multilevel"/>
    <w:tmpl w:val="00000016"/>
    <w:name w:val="WW8Num22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/>
        <w:b/>
        <w:bCs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00000017"/>
    <w:multiLevelType w:val="multilevel"/>
    <w:tmpl w:val="8E6C3740"/>
    <w:name w:val="WW8Num23"/>
    <w:lvl w:ilvl="0">
      <w:start w:val="8"/>
      <w:numFmt w:val="decimal"/>
      <w:lvlText w:val="%1."/>
      <w:lvlJc w:val="left"/>
      <w:pPr>
        <w:tabs>
          <w:tab w:val="num" w:pos="0"/>
        </w:tabs>
        <w:ind w:left="400" w:hanging="40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hAnsi="Cambria" w:cs="Times New Roman"/>
        <w:b/>
        <w:bCs/>
        <w:i w:val="0"/>
        <w:iCs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</w:abstractNum>
  <w:abstractNum w:abstractNumId="9" w15:restartNumberingAfterBreak="0">
    <w:nsid w:val="00000018"/>
    <w:multiLevelType w:val="multilevel"/>
    <w:tmpl w:val="24B22B30"/>
    <w:name w:val="WW8Num2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Aria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 w:hint="default"/>
        <w:b/>
        <w:bCs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287" w:hanging="720"/>
      </w:pPr>
      <w:rPr>
        <w:rFonts w:ascii="Cambria" w:eastAsia="Lucida Sans Unicode" w:hAnsi="Cambria" w:cs="Times New Roman" w:hint="default"/>
        <w:b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</w:rPr>
    </w:lvl>
  </w:abstractNum>
  <w:abstractNum w:abstractNumId="10" w15:restartNumberingAfterBreak="0">
    <w:nsid w:val="0000001A"/>
    <w:multiLevelType w:val="multilevel"/>
    <w:tmpl w:val="E486AF06"/>
    <w:name w:val="WW8Num26"/>
    <w:lvl w:ilvl="0">
      <w:start w:val="6"/>
      <w:numFmt w:val="decimal"/>
      <w:lvlText w:val="%1."/>
      <w:lvlJc w:val="left"/>
      <w:pPr>
        <w:tabs>
          <w:tab w:val="num" w:pos="0"/>
        </w:tabs>
        <w:ind w:left="380" w:hanging="38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hAnsi="Cambria" w:cs="Symbol" w:hint="default"/>
        <w:b/>
        <w:bCs/>
        <w:i w:val="0"/>
        <w:i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</w:abstractNum>
  <w:abstractNum w:abstractNumId="11" w15:restartNumberingAfterBreak="0">
    <w:nsid w:val="0000001E"/>
    <w:multiLevelType w:val="multilevel"/>
    <w:tmpl w:val="22766DD0"/>
    <w:name w:val="WW8Num30"/>
    <w:lvl w:ilvl="0">
      <w:start w:val="17"/>
      <w:numFmt w:val="decimal"/>
      <w:lvlText w:val="%1"/>
      <w:lvlJc w:val="left"/>
      <w:pPr>
        <w:tabs>
          <w:tab w:val="num" w:pos="0"/>
        </w:tabs>
        <w:ind w:left="444" w:hanging="444"/>
      </w:pPr>
      <w:rPr>
        <w:rFonts w:eastAsia="Cambria" w:cs="Cambria"/>
        <w:i/>
        <w:color w:val="00000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69" w:hanging="444"/>
      </w:pPr>
      <w:rPr>
        <w:rFonts w:eastAsia="Cambria" w:cs="Cambria"/>
        <w:b/>
        <w:color w:val="00000A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0" w:hanging="1800"/>
      </w:pPr>
    </w:lvl>
  </w:abstractNum>
  <w:abstractNum w:abstractNumId="12" w15:restartNumberingAfterBreak="0">
    <w:nsid w:val="0000001F"/>
    <w:multiLevelType w:val="multilevel"/>
    <w:tmpl w:val="8AB01AA8"/>
    <w:name w:val="WW8Num31"/>
    <w:lvl w:ilvl="0">
      <w:start w:val="19"/>
      <w:numFmt w:val="decimal"/>
      <w:lvlText w:val="%1"/>
      <w:lvlJc w:val="left"/>
      <w:pPr>
        <w:tabs>
          <w:tab w:val="num" w:pos="0"/>
        </w:tabs>
        <w:ind w:left="444" w:hanging="444"/>
      </w:pPr>
      <w:rPr>
        <w:rFonts w:ascii="Cambria" w:hAnsi="Cambria" w:cs="Cambria"/>
        <w:b/>
        <w:bCs/>
        <w:i/>
        <w:iCs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44" w:hanging="444"/>
      </w:pPr>
      <w:rPr>
        <w:rFonts w:cs="Cambria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3" w15:restartNumberingAfterBreak="0">
    <w:nsid w:val="00000020"/>
    <w:multiLevelType w:val="multilevel"/>
    <w:tmpl w:val="C06A4002"/>
    <w:name w:val="WW8Num32"/>
    <w:lvl w:ilvl="0">
      <w:start w:val="20"/>
      <w:numFmt w:val="decimal"/>
      <w:lvlText w:val="%1"/>
      <w:lvlJc w:val="left"/>
      <w:pPr>
        <w:tabs>
          <w:tab w:val="num" w:pos="0"/>
        </w:tabs>
        <w:ind w:left="444" w:hanging="444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44" w:hanging="444"/>
      </w:pPr>
      <w:rPr>
        <w:rFonts w:cs="Cambria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4" w15:restartNumberingAfterBreak="0">
    <w:nsid w:val="00000021"/>
    <w:multiLevelType w:val="multilevel"/>
    <w:tmpl w:val="2E7223AE"/>
    <w:name w:val="WW8Num33"/>
    <w:lvl w:ilvl="0">
      <w:start w:val="21"/>
      <w:numFmt w:val="decimal"/>
      <w:lvlText w:val="%1"/>
      <w:lvlJc w:val="left"/>
      <w:pPr>
        <w:tabs>
          <w:tab w:val="num" w:pos="0"/>
        </w:tabs>
        <w:ind w:left="444" w:hanging="44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44" w:hanging="444"/>
      </w:pPr>
      <w:rPr>
        <w:rFonts w:ascii="Cambria" w:hAnsi="Cambria" w:cs="Cambria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5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ambria"/>
        <w:b/>
        <w:bCs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ambria"/>
        <w:b/>
        <w:bCs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ambria"/>
        <w:b/>
        <w:bCs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6" w15:restartNumberingAfterBreak="0">
    <w:nsid w:val="00000027"/>
    <w:multiLevelType w:val="multilevel"/>
    <w:tmpl w:val="2730CC34"/>
    <w:name w:val="WW8Num39"/>
    <w:lvl w:ilvl="0">
      <w:start w:val="18"/>
      <w:numFmt w:val="decimal"/>
      <w:lvlText w:val="%1."/>
      <w:lvlJc w:val="left"/>
      <w:pPr>
        <w:tabs>
          <w:tab w:val="num" w:pos="0"/>
        </w:tabs>
        <w:ind w:left="500" w:hanging="50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  <w:rPr>
        <w:rFonts w:cs="Cambria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17" w15:restartNumberingAfterBreak="0">
    <w:nsid w:val="0000002C"/>
    <w:multiLevelType w:val="multilevel"/>
    <w:tmpl w:val="44142384"/>
    <w:name w:val="WW8Num44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eastAsia="SimSun" w:hAnsi="Cambria" w:cs="Times New Roman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2E"/>
    <w:multiLevelType w:val="multilevel"/>
    <w:tmpl w:val="DE62138A"/>
    <w:name w:val="WW8Num46"/>
    <w:lvl w:ilvl="0">
      <w:start w:val="17"/>
      <w:numFmt w:val="decimal"/>
      <w:lvlText w:val="%1."/>
      <w:lvlJc w:val="left"/>
      <w:pPr>
        <w:tabs>
          <w:tab w:val="num" w:pos="0"/>
        </w:tabs>
        <w:ind w:left="500" w:hanging="50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Cambria"/>
        <w:b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9" w15:restartNumberingAfterBreak="0">
    <w:nsid w:val="00000034"/>
    <w:multiLevelType w:val="multilevel"/>
    <w:tmpl w:val="B78AA01E"/>
    <w:name w:val="WW8Num52"/>
    <w:lvl w:ilvl="0">
      <w:start w:val="6"/>
      <w:numFmt w:val="decimal"/>
      <w:lvlText w:val="%1"/>
      <w:lvlJc w:val="left"/>
      <w:pPr>
        <w:tabs>
          <w:tab w:val="num" w:pos="0"/>
        </w:tabs>
        <w:ind w:left="520" w:hanging="520"/>
      </w:pPr>
      <w:rPr>
        <w:rFonts w:cs="Arial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75" w:hanging="520"/>
      </w:pPr>
    </w:lvl>
    <w:lvl w:ilvl="2">
      <w:start w:val="4"/>
      <w:numFmt w:val="decimal"/>
      <w:lvlText w:val="%1.%2.%3"/>
      <w:lvlJc w:val="left"/>
      <w:pPr>
        <w:tabs>
          <w:tab w:val="num" w:pos="0"/>
        </w:tabs>
        <w:ind w:left="1430" w:hanging="720"/>
      </w:pPr>
      <w:rPr>
        <w:b/>
        <w:bCs w:val="0"/>
        <w:i w:val="0"/>
        <w:i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4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0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8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40" w:hanging="1800"/>
      </w:pPr>
    </w:lvl>
  </w:abstractNum>
  <w:abstractNum w:abstractNumId="20" w15:restartNumberingAfterBreak="0">
    <w:nsid w:val="00000036"/>
    <w:multiLevelType w:val="multilevel"/>
    <w:tmpl w:val="7C1E28AC"/>
    <w:name w:val="WW8Num54"/>
    <w:lvl w:ilvl="0">
      <w:start w:val="13"/>
      <w:numFmt w:val="decimal"/>
      <w:lvlText w:val="%1."/>
      <w:lvlJc w:val="left"/>
      <w:pPr>
        <w:tabs>
          <w:tab w:val="num" w:pos="0"/>
        </w:tabs>
        <w:ind w:left="500" w:hanging="500"/>
      </w:pPr>
      <w:rPr>
        <w:rFonts w:ascii="Cambria" w:hAnsi="Cambria" w:cs="Cambria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Cambria"/>
        <w:b/>
        <w:bCs/>
        <w:i w:val="0"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Cambria" w:hAnsi="Cambria" w:cs="Cambr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mbria" w:hAnsi="Cambria" w:cs="Cambria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Cambria" w:hAnsi="Cambria" w:cs="Cambria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mbria" w:hAnsi="Cambria" w:cs="Cambria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Cambria" w:hAnsi="Cambria" w:cs="Cambria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mbria" w:hAnsi="Cambria" w:cs="Cambria"/>
        <w:sz w:val="24"/>
        <w:szCs w:val="24"/>
      </w:rPr>
    </w:lvl>
  </w:abstractNum>
  <w:abstractNum w:abstractNumId="21" w15:restartNumberingAfterBreak="0">
    <w:nsid w:val="00000041"/>
    <w:multiLevelType w:val="multilevel"/>
    <w:tmpl w:val="00000041"/>
    <w:name w:val="WW8Num6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19735EB"/>
    <w:multiLevelType w:val="hybridMultilevel"/>
    <w:tmpl w:val="77E8614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05067540"/>
    <w:multiLevelType w:val="hybridMultilevel"/>
    <w:tmpl w:val="DD8E4E00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07C2503E"/>
    <w:multiLevelType w:val="multilevel"/>
    <w:tmpl w:val="1D164278"/>
    <w:lvl w:ilvl="0">
      <w:start w:val="12"/>
      <w:numFmt w:val="decimal"/>
      <w:lvlText w:val="%1."/>
      <w:lvlJc w:val="left"/>
      <w:pPr>
        <w:tabs>
          <w:tab w:val="num" w:pos="0"/>
        </w:tabs>
        <w:ind w:left="500" w:hanging="50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cs="Times New Roman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5" w15:restartNumberingAfterBreak="0">
    <w:nsid w:val="081D620F"/>
    <w:multiLevelType w:val="multilevel"/>
    <w:tmpl w:val="419444EA"/>
    <w:lvl w:ilvl="0">
      <w:start w:val="7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  <w:b/>
        <w:bCs/>
      </w:rPr>
    </w:lvl>
    <w:lvl w:ilvl="2">
      <w:start w:val="1"/>
      <w:numFmt w:val="upperLetter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09AB041A"/>
    <w:multiLevelType w:val="multilevel"/>
    <w:tmpl w:val="1CB464B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sz w:val="24"/>
        <w:szCs w:val="24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0C4D0D8F"/>
    <w:multiLevelType w:val="multilevel"/>
    <w:tmpl w:val="B582F14C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8" w15:restartNumberingAfterBreak="0">
    <w:nsid w:val="136F40E4"/>
    <w:multiLevelType w:val="multilevel"/>
    <w:tmpl w:val="9028D70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143F656E"/>
    <w:multiLevelType w:val="hybridMultilevel"/>
    <w:tmpl w:val="A5A2AA8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1996" w:hanging="36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179A2DE1"/>
    <w:multiLevelType w:val="hybridMultilevel"/>
    <w:tmpl w:val="A178281C"/>
    <w:styleLink w:val="Zaimportowanystyl6"/>
    <w:lvl w:ilvl="0" w:tplc="FD261E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14D5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ACEF7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34E28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68ABC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388BD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AE9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5C9D0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CA984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1841247A"/>
    <w:multiLevelType w:val="multilevel"/>
    <w:tmpl w:val="0BC287C8"/>
    <w:lvl w:ilvl="0">
      <w:start w:val="2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bCs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188268D8"/>
    <w:multiLevelType w:val="hybridMultilevel"/>
    <w:tmpl w:val="E140FD5E"/>
    <w:styleLink w:val="Zaimportowanystyl2"/>
    <w:lvl w:ilvl="0" w:tplc="9E92E7D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C27E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3ECA2E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0467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F04E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7AD3A6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22AEC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E2B1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1A7A1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1C813A91"/>
    <w:multiLevelType w:val="multilevel"/>
    <w:tmpl w:val="FCDE6CDA"/>
    <w:lvl w:ilvl="0">
      <w:start w:val="10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34" w15:restartNumberingAfterBreak="0">
    <w:nsid w:val="1F123721"/>
    <w:multiLevelType w:val="hybridMultilevel"/>
    <w:tmpl w:val="3FDE7530"/>
    <w:styleLink w:val="Zaimportowanystyl4"/>
    <w:lvl w:ilvl="0" w:tplc="0DBC619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F0206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4EF108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0C5BC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8C2B5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D6CE52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88660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DA48D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0CABA6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201E5C55"/>
    <w:multiLevelType w:val="hybridMultilevel"/>
    <w:tmpl w:val="04406DF2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6" w15:restartNumberingAfterBreak="0">
    <w:nsid w:val="21BB3867"/>
    <w:multiLevelType w:val="multilevel"/>
    <w:tmpl w:val="8A9CE664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37" w15:restartNumberingAfterBreak="0">
    <w:nsid w:val="245F1B8E"/>
    <w:multiLevelType w:val="multilevel"/>
    <w:tmpl w:val="DA684CE8"/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  <w:rPr>
        <w:rFonts w:ascii="Cambria" w:hAnsi="Cambria" w:cs="Times New Roman"/>
        <w:b/>
        <w:bCs/>
        <w:i w:val="0"/>
        <w:color w:val="000000"/>
        <w:sz w:val="24"/>
        <w:szCs w:val="24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793" w:hanging="180"/>
      </w:pPr>
      <w:rPr>
        <w:rFonts w:ascii="Cambria" w:eastAsia="Lucida Sans Unicode" w:hAnsi="Cambria" w:cs="Times New Roman"/>
        <w:b w:val="0"/>
        <w:bCs/>
        <w:color w:val="000000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13" w:hanging="180"/>
      </w:pPr>
    </w:lvl>
  </w:abstractNum>
  <w:abstractNum w:abstractNumId="38" w15:restartNumberingAfterBreak="0">
    <w:nsid w:val="24EB71D0"/>
    <w:multiLevelType w:val="hybridMultilevel"/>
    <w:tmpl w:val="02165460"/>
    <w:styleLink w:val="Zaimportowanystyl1"/>
    <w:lvl w:ilvl="0" w:tplc="7298A42E">
      <w:start w:val="1"/>
      <w:numFmt w:val="decimal"/>
      <w:lvlText w:val="%1."/>
      <w:lvlJc w:val="left"/>
      <w:pPr>
        <w:ind w:left="12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40B05A">
      <w:start w:val="1"/>
      <w:numFmt w:val="lowerLetter"/>
      <w:lvlText w:val="%2."/>
      <w:lvlJc w:val="left"/>
      <w:pPr>
        <w:ind w:left="16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BEA44C">
      <w:start w:val="1"/>
      <w:numFmt w:val="lowerRoman"/>
      <w:lvlText w:val="%3."/>
      <w:lvlJc w:val="left"/>
      <w:pPr>
        <w:ind w:left="23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2EF992">
      <w:start w:val="1"/>
      <w:numFmt w:val="decimal"/>
      <w:lvlText w:val="%4."/>
      <w:lvlJc w:val="left"/>
      <w:pPr>
        <w:ind w:left="30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AC1FC4">
      <w:start w:val="1"/>
      <w:numFmt w:val="lowerLetter"/>
      <w:lvlText w:val="%5."/>
      <w:lvlJc w:val="left"/>
      <w:pPr>
        <w:ind w:left="3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714685E">
      <w:start w:val="1"/>
      <w:numFmt w:val="lowerRoman"/>
      <w:lvlText w:val="%6."/>
      <w:lvlJc w:val="left"/>
      <w:pPr>
        <w:ind w:left="450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A0E832">
      <w:start w:val="1"/>
      <w:numFmt w:val="decimal"/>
      <w:lvlText w:val="%7."/>
      <w:lvlJc w:val="left"/>
      <w:pPr>
        <w:ind w:left="52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AACADA">
      <w:start w:val="1"/>
      <w:numFmt w:val="lowerLetter"/>
      <w:lvlText w:val="%8."/>
      <w:lvlJc w:val="left"/>
      <w:pPr>
        <w:ind w:left="59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8E1AEA">
      <w:start w:val="1"/>
      <w:numFmt w:val="lowerRoman"/>
      <w:lvlText w:val="%9."/>
      <w:lvlJc w:val="left"/>
      <w:pPr>
        <w:ind w:left="66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26EE27D6"/>
    <w:multiLevelType w:val="multilevel"/>
    <w:tmpl w:val="EC0E6352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29654622"/>
    <w:multiLevelType w:val="multilevel"/>
    <w:tmpl w:val="53BE392A"/>
    <w:lvl w:ilvl="0">
      <w:start w:val="1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2B4A63C5"/>
    <w:multiLevelType w:val="hybridMultilevel"/>
    <w:tmpl w:val="871E172E"/>
    <w:styleLink w:val="Zaimportowanystyl5"/>
    <w:lvl w:ilvl="0" w:tplc="B39844D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346F8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444BF2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5C550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D4332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72CB2A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6A903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7282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52EBA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30074AE0"/>
    <w:multiLevelType w:val="multilevel"/>
    <w:tmpl w:val="6900BD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0A574DB"/>
    <w:multiLevelType w:val="multilevel"/>
    <w:tmpl w:val="92B8415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44" w15:restartNumberingAfterBreak="0">
    <w:nsid w:val="332C5AF7"/>
    <w:multiLevelType w:val="multilevel"/>
    <w:tmpl w:val="0338D02A"/>
    <w:lvl w:ilvl="0">
      <w:start w:val="16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5" w15:restartNumberingAfterBreak="0">
    <w:nsid w:val="3B612E02"/>
    <w:multiLevelType w:val="multilevel"/>
    <w:tmpl w:val="42808F92"/>
    <w:lvl w:ilvl="0">
      <w:start w:val="1"/>
      <w:numFmt w:val="lowerLetter"/>
      <w:lvlText w:val="%1)"/>
      <w:lvlJc w:val="left"/>
      <w:pPr>
        <w:ind w:left="720" w:hanging="360"/>
      </w:pPr>
      <w:rPr>
        <w:rFonts w:ascii="Cambria" w:hAnsi="Cambria" w:cs="Cambria" w:hint="default"/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3E7A1FE9"/>
    <w:multiLevelType w:val="multilevel"/>
    <w:tmpl w:val="C3065EA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Cambria" w:hAnsi="Cambria"/>
        <w:b/>
        <w:i w:val="0"/>
        <w:strike w:val="0"/>
        <w:dstrike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</w:lvl>
  </w:abstractNum>
  <w:abstractNum w:abstractNumId="47" w15:restartNumberingAfterBreak="0">
    <w:nsid w:val="41464FFF"/>
    <w:multiLevelType w:val="multilevel"/>
    <w:tmpl w:val="18F84578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42D80F38"/>
    <w:multiLevelType w:val="multilevel"/>
    <w:tmpl w:val="28D83D1A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49" w15:restartNumberingAfterBreak="0">
    <w:nsid w:val="4DB2719A"/>
    <w:multiLevelType w:val="hybridMultilevel"/>
    <w:tmpl w:val="FE5A4632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6792250"/>
    <w:multiLevelType w:val="multilevel"/>
    <w:tmpl w:val="3F0E9086"/>
    <w:lvl w:ilvl="0">
      <w:start w:val="1"/>
      <w:numFmt w:val="lowerLetter"/>
      <w:lvlText w:val="%1)"/>
      <w:lvlJc w:val="left"/>
      <w:pPr>
        <w:tabs>
          <w:tab w:val="num" w:pos="0"/>
        </w:tabs>
        <w:ind w:left="1854" w:hanging="360"/>
      </w:pPr>
      <w:rPr>
        <w:rFonts w:ascii="Cambria" w:eastAsia="SimSun" w:hAnsi="Cambria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5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937445"/>
    <w:multiLevelType w:val="hybridMultilevel"/>
    <w:tmpl w:val="A6244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587C61"/>
    <w:multiLevelType w:val="multilevel"/>
    <w:tmpl w:val="98F221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4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5" w15:restartNumberingAfterBreak="0">
    <w:nsid w:val="70885FB0"/>
    <w:multiLevelType w:val="hybridMultilevel"/>
    <w:tmpl w:val="7BB8D800"/>
    <w:lvl w:ilvl="0" w:tplc="2CAC3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E65C2B"/>
    <w:multiLevelType w:val="hybridMultilevel"/>
    <w:tmpl w:val="57EC499A"/>
    <w:styleLink w:val="Zaimportowanystyl3"/>
    <w:lvl w:ilvl="0" w:tplc="042697F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62C12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44D45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8659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34D6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90A33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6C23F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7E011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4EF06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24B6768"/>
    <w:multiLevelType w:val="hybridMultilevel"/>
    <w:tmpl w:val="C186DF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72B31F0B"/>
    <w:multiLevelType w:val="hybridMultilevel"/>
    <w:tmpl w:val="E696998C"/>
    <w:lvl w:ilvl="0" w:tplc="0AAE0502">
      <w:start w:val="1"/>
      <w:numFmt w:val="decimal"/>
      <w:lvlText w:val="%1)"/>
      <w:lvlJc w:val="left"/>
      <w:pPr>
        <w:ind w:left="1866" w:hanging="360"/>
      </w:pPr>
    </w:lvl>
    <w:lvl w:ilvl="1" w:tplc="3E387664">
      <w:start w:val="1"/>
      <w:numFmt w:val="lowerLetter"/>
      <w:lvlText w:val="%2)"/>
      <w:lvlJc w:val="left"/>
      <w:pPr>
        <w:ind w:left="2586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59" w15:restartNumberingAfterBreak="0">
    <w:nsid w:val="72EC0624"/>
    <w:multiLevelType w:val="multilevel"/>
    <w:tmpl w:val="069603A6"/>
    <w:lvl w:ilvl="0">
      <w:start w:val="13"/>
      <w:numFmt w:val="decimal"/>
      <w:lvlText w:val="%1."/>
      <w:lvlJc w:val="left"/>
      <w:pPr>
        <w:tabs>
          <w:tab w:val="num" w:pos="0"/>
        </w:tabs>
        <w:ind w:left="500" w:hanging="5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60" w15:restartNumberingAfterBreak="0">
    <w:nsid w:val="737B17E2"/>
    <w:multiLevelType w:val="hybridMultilevel"/>
    <w:tmpl w:val="E1841248"/>
    <w:styleLink w:val="Zaimportowanystyl7"/>
    <w:lvl w:ilvl="0" w:tplc="ABC64D7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EA65A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30C58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DA454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E01A7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960684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6A55A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5CDEB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5AF804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4B21E65"/>
    <w:multiLevelType w:val="hybridMultilevel"/>
    <w:tmpl w:val="A86CCDCC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C546B026">
      <w:start w:val="1"/>
      <w:numFmt w:val="lowerLetter"/>
      <w:lvlText w:val="%2)"/>
      <w:lvlJc w:val="left"/>
      <w:pPr>
        <w:ind w:left="2774" w:hanging="5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2" w15:restartNumberingAfterBreak="0">
    <w:nsid w:val="76D06C83"/>
    <w:multiLevelType w:val="multilevel"/>
    <w:tmpl w:val="67326C1A"/>
    <w:lvl w:ilvl="0">
      <w:start w:val="1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3" w15:restartNumberingAfterBreak="0">
    <w:nsid w:val="7DA91322"/>
    <w:multiLevelType w:val="hybridMultilevel"/>
    <w:tmpl w:val="77BA9F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7E816611"/>
    <w:multiLevelType w:val="hybridMultilevel"/>
    <w:tmpl w:val="619274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31388">
    <w:abstractNumId w:val="38"/>
  </w:num>
  <w:num w:numId="2" w16cid:durableId="659386853">
    <w:abstractNumId w:val="32"/>
  </w:num>
  <w:num w:numId="3" w16cid:durableId="1728721617">
    <w:abstractNumId w:val="56"/>
  </w:num>
  <w:num w:numId="4" w16cid:durableId="808471764">
    <w:abstractNumId w:val="34"/>
  </w:num>
  <w:num w:numId="5" w16cid:durableId="1450473116">
    <w:abstractNumId w:val="41"/>
  </w:num>
  <w:num w:numId="6" w16cid:durableId="1633095519">
    <w:abstractNumId w:val="30"/>
  </w:num>
  <w:num w:numId="7" w16cid:durableId="490949720">
    <w:abstractNumId w:val="60"/>
  </w:num>
  <w:num w:numId="8" w16cid:durableId="837769728">
    <w:abstractNumId w:val="0"/>
  </w:num>
  <w:num w:numId="9" w16cid:durableId="2098162209">
    <w:abstractNumId w:val="1"/>
  </w:num>
  <w:num w:numId="10" w16cid:durableId="23598859">
    <w:abstractNumId w:val="2"/>
  </w:num>
  <w:num w:numId="11" w16cid:durableId="292829529">
    <w:abstractNumId w:val="3"/>
  </w:num>
  <w:num w:numId="12" w16cid:durableId="129984339">
    <w:abstractNumId w:val="4"/>
  </w:num>
  <w:num w:numId="13" w16cid:durableId="2103406470">
    <w:abstractNumId w:val="5"/>
  </w:num>
  <w:num w:numId="14" w16cid:durableId="425999709">
    <w:abstractNumId w:val="6"/>
  </w:num>
  <w:num w:numId="15" w16cid:durableId="1654523940">
    <w:abstractNumId w:val="8"/>
  </w:num>
  <w:num w:numId="16" w16cid:durableId="1515340520">
    <w:abstractNumId w:val="9"/>
  </w:num>
  <w:num w:numId="17" w16cid:durableId="1973173931">
    <w:abstractNumId w:val="10"/>
  </w:num>
  <w:num w:numId="18" w16cid:durableId="1855679696">
    <w:abstractNumId w:val="11"/>
  </w:num>
  <w:num w:numId="19" w16cid:durableId="1186478582">
    <w:abstractNumId w:val="12"/>
  </w:num>
  <w:num w:numId="20" w16cid:durableId="1066144561">
    <w:abstractNumId w:val="13"/>
  </w:num>
  <w:num w:numId="21" w16cid:durableId="456341359">
    <w:abstractNumId w:val="14"/>
  </w:num>
  <w:num w:numId="22" w16cid:durableId="751660644">
    <w:abstractNumId w:val="15"/>
  </w:num>
  <w:num w:numId="23" w16cid:durableId="1328169459">
    <w:abstractNumId w:val="16"/>
  </w:num>
  <w:num w:numId="24" w16cid:durableId="597560665">
    <w:abstractNumId w:val="17"/>
  </w:num>
  <w:num w:numId="25" w16cid:durableId="1195077868">
    <w:abstractNumId w:val="18"/>
  </w:num>
  <w:num w:numId="26" w16cid:durableId="2090035518">
    <w:abstractNumId w:val="19"/>
  </w:num>
  <w:num w:numId="27" w16cid:durableId="1486430881">
    <w:abstractNumId w:val="20"/>
  </w:num>
  <w:num w:numId="28" w16cid:durableId="1407416432">
    <w:abstractNumId w:val="21"/>
  </w:num>
  <w:num w:numId="29" w16cid:durableId="248271696">
    <w:abstractNumId w:val="47"/>
  </w:num>
  <w:num w:numId="30" w16cid:durableId="1928147436">
    <w:abstractNumId w:val="45"/>
  </w:num>
  <w:num w:numId="31" w16cid:durableId="471362749">
    <w:abstractNumId w:val="54"/>
  </w:num>
  <w:num w:numId="32" w16cid:durableId="663362555">
    <w:abstractNumId w:val="40"/>
  </w:num>
  <w:num w:numId="33" w16cid:durableId="273901711">
    <w:abstractNumId w:val="24"/>
  </w:num>
  <w:num w:numId="34" w16cid:durableId="139660177">
    <w:abstractNumId w:val="31"/>
  </w:num>
  <w:num w:numId="35" w16cid:durableId="1971978289">
    <w:abstractNumId w:val="27"/>
  </w:num>
  <w:num w:numId="36" w16cid:durableId="2038384894">
    <w:abstractNumId w:val="46"/>
  </w:num>
  <w:num w:numId="37" w16cid:durableId="644357073">
    <w:abstractNumId w:val="61"/>
  </w:num>
  <w:num w:numId="38" w16cid:durableId="429352135">
    <w:abstractNumId w:val="35"/>
  </w:num>
  <w:num w:numId="39" w16cid:durableId="1028023718">
    <w:abstractNumId w:val="52"/>
  </w:num>
  <w:num w:numId="40" w16cid:durableId="561915942">
    <w:abstractNumId w:val="57"/>
  </w:num>
  <w:num w:numId="41" w16cid:durableId="822701367">
    <w:abstractNumId w:val="36"/>
  </w:num>
  <w:num w:numId="42" w16cid:durableId="457723584">
    <w:abstractNumId w:val="29"/>
  </w:num>
  <w:num w:numId="43" w16cid:durableId="1161459590">
    <w:abstractNumId w:val="7"/>
  </w:num>
  <w:num w:numId="44" w16cid:durableId="2013606109">
    <w:abstractNumId w:val="25"/>
  </w:num>
  <w:num w:numId="45" w16cid:durableId="601956260">
    <w:abstractNumId w:val="48"/>
  </w:num>
  <w:num w:numId="46" w16cid:durableId="660619344">
    <w:abstractNumId w:val="33"/>
  </w:num>
  <w:num w:numId="47" w16cid:durableId="169880681">
    <w:abstractNumId w:val="26"/>
  </w:num>
  <w:num w:numId="48" w16cid:durableId="1134904623">
    <w:abstractNumId w:val="64"/>
  </w:num>
  <w:num w:numId="49" w16cid:durableId="353458459">
    <w:abstractNumId w:val="23"/>
  </w:num>
  <w:num w:numId="50" w16cid:durableId="2106227416">
    <w:abstractNumId w:val="49"/>
  </w:num>
  <w:num w:numId="51" w16cid:durableId="324171110">
    <w:abstractNumId w:val="63"/>
  </w:num>
  <w:num w:numId="52" w16cid:durableId="801725310">
    <w:abstractNumId w:val="62"/>
  </w:num>
  <w:num w:numId="53" w16cid:durableId="1580944291">
    <w:abstractNumId w:val="28"/>
  </w:num>
  <w:num w:numId="54" w16cid:durableId="2076855791">
    <w:abstractNumId w:val="59"/>
  </w:num>
  <w:num w:numId="55" w16cid:durableId="836964155">
    <w:abstractNumId w:val="37"/>
  </w:num>
  <w:num w:numId="56" w16cid:durableId="880940263">
    <w:abstractNumId w:val="22"/>
  </w:num>
  <w:num w:numId="57" w16cid:durableId="1804888735">
    <w:abstractNumId w:val="44"/>
  </w:num>
  <w:num w:numId="58" w16cid:durableId="262226101">
    <w:abstractNumId w:val="43"/>
  </w:num>
  <w:num w:numId="59" w16cid:durableId="1392656631">
    <w:abstractNumId w:val="50"/>
  </w:num>
  <w:num w:numId="60" w16cid:durableId="1409304086">
    <w:abstractNumId w:val="55"/>
  </w:num>
  <w:num w:numId="61" w16cid:durableId="724109696">
    <w:abstractNumId w:val="58"/>
  </w:num>
  <w:num w:numId="62" w16cid:durableId="1214732370">
    <w:abstractNumId w:val="39"/>
  </w:num>
  <w:num w:numId="63" w16cid:durableId="1195998459">
    <w:abstractNumId w:val="53"/>
  </w:num>
  <w:num w:numId="64" w16cid:durableId="570579676">
    <w:abstractNumId w:val="42"/>
  </w:num>
  <w:num w:numId="65" w16cid:durableId="808402612">
    <w:abstractNumId w:val="5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851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44A33"/>
    <w:rsid w:val="0004677C"/>
    <w:rsid w:val="00073CEB"/>
    <w:rsid w:val="00073DEB"/>
    <w:rsid w:val="0009188F"/>
    <w:rsid w:val="000A247F"/>
    <w:rsid w:val="000A7E72"/>
    <w:rsid w:val="000C062F"/>
    <w:rsid w:val="000C4F31"/>
    <w:rsid w:val="000D0892"/>
    <w:rsid w:val="000D4447"/>
    <w:rsid w:val="000E35B9"/>
    <w:rsid w:val="000F4816"/>
    <w:rsid w:val="001060E1"/>
    <w:rsid w:val="0010615E"/>
    <w:rsid w:val="00130D80"/>
    <w:rsid w:val="00133E22"/>
    <w:rsid w:val="0016109E"/>
    <w:rsid w:val="00161673"/>
    <w:rsid w:val="00162524"/>
    <w:rsid w:val="00180369"/>
    <w:rsid w:val="001852AF"/>
    <w:rsid w:val="0019135E"/>
    <w:rsid w:val="001A4B48"/>
    <w:rsid w:val="001A5AF1"/>
    <w:rsid w:val="001E4FB4"/>
    <w:rsid w:val="001E6959"/>
    <w:rsid w:val="001E6FDA"/>
    <w:rsid w:val="001F3364"/>
    <w:rsid w:val="00217BE3"/>
    <w:rsid w:val="002308C5"/>
    <w:rsid w:val="002369C9"/>
    <w:rsid w:val="00241315"/>
    <w:rsid w:val="0024289A"/>
    <w:rsid w:val="0025393E"/>
    <w:rsid w:val="002559AB"/>
    <w:rsid w:val="00260D6E"/>
    <w:rsid w:val="0026454B"/>
    <w:rsid w:val="002663A0"/>
    <w:rsid w:val="002665E9"/>
    <w:rsid w:val="00275717"/>
    <w:rsid w:val="002823DE"/>
    <w:rsid w:val="00293828"/>
    <w:rsid w:val="00295576"/>
    <w:rsid w:val="002A1255"/>
    <w:rsid w:val="002A5601"/>
    <w:rsid w:val="002B0FA6"/>
    <w:rsid w:val="002B17CC"/>
    <w:rsid w:val="002C61D8"/>
    <w:rsid w:val="002E6771"/>
    <w:rsid w:val="002F0D82"/>
    <w:rsid w:val="002F212C"/>
    <w:rsid w:val="002F4772"/>
    <w:rsid w:val="0030719F"/>
    <w:rsid w:val="00312B5A"/>
    <w:rsid w:val="00315C61"/>
    <w:rsid w:val="00320226"/>
    <w:rsid w:val="0032031C"/>
    <w:rsid w:val="00327AE0"/>
    <w:rsid w:val="003344A6"/>
    <w:rsid w:val="00354D69"/>
    <w:rsid w:val="0036268D"/>
    <w:rsid w:val="00362DD7"/>
    <w:rsid w:val="0036523C"/>
    <w:rsid w:val="00366E2F"/>
    <w:rsid w:val="003A11DD"/>
    <w:rsid w:val="003A6E92"/>
    <w:rsid w:val="003B504A"/>
    <w:rsid w:val="003B5996"/>
    <w:rsid w:val="003C12F4"/>
    <w:rsid w:val="003E34E5"/>
    <w:rsid w:val="003E4318"/>
    <w:rsid w:val="003F1A93"/>
    <w:rsid w:val="00411071"/>
    <w:rsid w:val="004116EE"/>
    <w:rsid w:val="00414870"/>
    <w:rsid w:val="00415FCC"/>
    <w:rsid w:val="00424D89"/>
    <w:rsid w:val="00430AC8"/>
    <w:rsid w:val="004428D3"/>
    <w:rsid w:val="00464ADB"/>
    <w:rsid w:val="00476037"/>
    <w:rsid w:val="00491B16"/>
    <w:rsid w:val="004922B6"/>
    <w:rsid w:val="004A0FC8"/>
    <w:rsid w:val="004A4EAE"/>
    <w:rsid w:val="004B3B4E"/>
    <w:rsid w:val="004B53AF"/>
    <w:rsid w:val="004E6EBE"/>
    <w:rsid w:val="004F3C8A"/>
    <w:rsid w:val="004F72D4"/>
    <w:rsid w:val="0050051E"/>
    <w:rsid w:val="0050139B"/>
    <w:rsid w:val="00532D07"/>
    <w:rsid w:val="005675A7"/>
    <w:rsid w:val="0057139D"/>
    <w:rsid w:val="00576EC9"/>
    <w:rsid w:val="0058724E"/>
    <w:rsid w:val="005A67E7"/>
    <w:rsid w:val="005C0068"/>
    <w:rsid w:val="005D1AC5"/>
    <w:rsid w:val="005D39CB"/>
    <w:rsid w:val="005E2D59"/>
    <w:rsid w:val="005F1EE0"/>
    <w:rsid w:val="0061105B"/>
    <w:rsid w:val="006126B1"/>
    <w:rsid w:val="00616DD8"/>
    <w:rsid w:val="00634239"/>
    <w:rsid w:val="0064673E"/>
    <w:rsid w:val="00666FCB"/>
    <w:rsid w:val="00667D4C"/>
    <w:rsid w:val="0068178F"/>
    <w:rsid w:val="00691782"/>
    <w:rsid w:val="00691E77"/>
    <w:rsid w:val="00695EC7"/>
    <w:rsid w:val="006976C0"/>
    <w:rsid w:val="006B3F3A"/>
    <w:rsid w:val="006B6E5F"/>
    <w:rsid w:val="006D4502"/>
    <w:rsid w:val="006D4C1E"/>
    <w:rsid w:val="006E159A"/>
    <w:rsid w:val="006E1D39"/>
    <w:rsid w:val="006F0779"/>
    <w:rsid w:val="006F090C"/>
    <w:rsid w:val="006F1690"/>
    <w:rsid w:val="006F3CC8"/>
    <w:rsid w:val="00704780"/>
    <w:rsid w:val="00707ADE"/>
    <w:rsid w:val="007150B4"/>
    <w:rsid w:val="00724FB5"/>
    <w:rsid w:val="007375A1"/>
    <w:rsid w:val="00742C1E"/>
    <w:rsid w:val="007460D4"/>
    <w:rsid w:val="00760AB6"/>
    <w:rsid w:val="00764611"/>
    <w:rsid w:val="0076613E"/>
    <w:rsid w:val="00770BC4"/>
    <w:rsid w:val="00776119"/>
    <w:rsid w:val="00776C3A"/>
    <w:rsid w:val="00780F8D"/>
    <w:rsid w:val="0078177C"/>
    <w:rsid w:val="00787EA6"/>
    <w:rsid w:val="007931C5"/>
    <w:rsid w:val="007A5B3B"/>
    <w:rsid w:val="007A7FAE"/>
    <w:rsid w:val="007B0F88"/>
    <w:rsid w:val="007B2A5C"/>
    <w:rsid w:val="007C5C4D"/>
    <w:rsid w:val="007C6E29"/>
    <w:rsid w:val="007D7E6C"/>
    <w:rsid w:val="007E05AE"/>
    <w:rsid w:val="007E233F"/>
    <w:rsid w:val="00804242"/>
    <w:rsid w:val="0082200A"/>
    <w:rsid w:val="008223B0"/>
    <w:rsid w:val="0083341D"/>
    <w:rsid w:val="00835CC2"/>
    <w:rsid w:val="00837C2D"/>
    <w:rsid w:val="0084018C"/>
    <w:rsid w:val="00872D30"/>
    <w:rsid w:val="00887537"/>
    <w:rsid w:val="008939DA"/>
    <w:rsid w:val="008B51AB"/>
    <w:rsid w:val="008C4C85"/>
    <w:rsid w:val="008C7C00"/>
    <w:rsid w:val="008D07D6"/>
    <w:rsid w:val="008D68B4"/>
    <w:rsid w:val="008D7966"/>
    <w:rsid w:val="008F44C7"/>
    <w:rsid w:val="008F6146"/>
    <w:rsid w:val="00900CC6"/>
    <w:rsid w:val="0091706B"/>
    <w:rsid w:val="00926808"/>
    <w:rsid w:val="00931354"/>
    <w:rsid w:val="00944350"/>
    <w:rsid w:val="00945C7E"/>
    <w:rsid w:val="00955E74"/>
    <w:rsid w:val="00960C0F"/>
    <w:rsid w:val="009612A4"/>
    <w:rsid w:val="00961805"/>
    <w:rsid w:val="009723A3"/>
    <w:rsid w:val="0097440F"/>
    <w:rsid w:val="00975E2F"/>
    <w:rsid w:val="00983F85"/>
    <w:rsid w:val="0098651A"/>
    <w:rsid w:val="009A6E3B"/>
    <w:rsid w:val="009B7B0E"/>
    <w:rsid w:val="009C18CC"/>
    <w:rsid w:val="009C44E7"/>
    <w:rsid w:val="009D30AD"/>
    <w:rsid w:val="009E44CB"/>
    <w:rsid w:val="009E6DAD"/>
    <w:rsid w:val="00A1186D"/>
    <w:rsid w:val="00A1534C"/>
    <w:rsid w:val="00A16CE7"/>
    <w:rsid w:val="00A174FF"/>
    <w:rsid w:val="00A2355D"/>
    <w:rsid w:val="00A244C3"/>
    <w:rsid w:val="00A25EA9"/>
    <w:rsid w:val="00A410E5"/>
    <w:rsid w:val="00A41B89"/>
    <w:rsid w:val="00A52EA0"/>
    <w:rsid w:val="00A53B59"/>
    <w:rsid w:val="00A55053"/>
    <w:rsid w:val="00A72C05"/>
    <w:rsid w:val="00A74999"/>
    <w:rsid w:val="00AB0C3C"/>
    <w:rsid w:val="00AB5E2E"/>
    <w:rsid w:val="00AB5E53"/>
    <w:rsid w:val="00AD1505"/>
    <w:rsid w:val="00AD1D5E"/>
    <w:rsid w:val="00AF4545"/>
    <w:rsid w:val="00B0664C"/>
    <w:rsid w:val="00B12073"/>
    <w:rsid w:val="00B25388"/>
    <w:rsid w:val="00B275AD"/>
    <w:rsid w:val="00B33A45"/>
    <w:rsid w:val="00B446A9"/>
    <w:rsid w:val="00B62846"/>
    <w:rsid w:val="00B71299"/>
    <w:rsid w:val="00B80D4C"/>
    <w:rsid w:val="00B82CD3"/>
    <w:rsid w:val="00B86133"/>
    <w:rsid w:val="00B92AB9"/>
    <w:rsid w:val="00BA1B51"/>
    <w:rsid w:val="00BB43D4"/>
    <w:rsid w:val="00BC3D55"/>
    <w:rsid w:val="00BC45B9"/>
    <w:rsid w:val="00BF0015"/>
    <w:rsid w:val="00BF3F91"/>
    <w:rsid w:val="00C025B7"/>
    <w:rsid w:val="00C030C0"/>
    <w:rsid w:val="00C100E7"/>
    <w:rsid w:val="00C12224"/>
    <w:rsid w:val="00C25606"/>
    <w:rsid w:val="00C3039B"/>
    <w:rsid w:val="00C34DDB"/>
    <w:rsid w:val="00C351CA"/>
    <w:rsid w:val="00C36751"/>
    <w:rsid w:val="00C534B1"/>
    <w:rsid w:val="00C61983"/>
    <w:rsid w:val="00C77F67"/>
    <w:rsid w:val="00C96658"/>
    <w:rsid w:val="00CB4C77"/>
    <w:rsid w:val="00CB6CFC"/>
    <w:rsid w:val="00CB6FFE"/>
    <w:rsid w:val="00CC4F00"/>
    <w:rsid w:val="00CC6704"/>
    <w:rsid w:val="00CC76E0"/>
    <w:rsid w:val="00CD1D46"/>
    <w:rsid w:val="00CD22CB"/>
    <w:rsid w:val="00CD3778"/>
    <w:rsid w:val="00CD5204"/>
    <w:rsid w:val="00CE5D25"/>
    <w:rsid w:val="00CF084B"/>
    <w:rsid w:val="00CF206F"/>
    <w:rsid w:val="00D157F4"/>
    <w:rsid w:val="00D21F86"/>
    <w:rsid w:val="00D46857"/>
    <w:rsid w:val="00D555C8"/>
    <w:rsid w:val="00D65EE1"/>
    <w:rsid w:val="00D7743D"/>
    <w:rsid w:val="00D813C0"/>
    <w:rsid w:val="00D940A3"/>
    <w:rsid w:val="00DA4942"/>
    <w:rsid w:val="00DB6EDD"/>
    <w:rsid w:val="00DC7AA1"/>
    <w:rsid w:val="00DD229F"/>
    <w:rsid w:val="00E1462A"/>
    <w:rsid w:val="00E223CD"/>
    <w:rsid w:val="00E22428"/>
    <w:rsid w:val="00E25895"/>
    <w:rsid w:val="00E36853"/>
    <w:rsid w:val="00E41E5A"/>
    <w:rsid w:val="00E4531E"/>
    <w:rsid w:val="00E526A7"/>
    <w:rsid w:val="00E5769D"/>
    <w:rsid w:val="00E64A1F"/>
    <w:rsid w:val="00E745C4"/>
    <w:rsid w:val="00E76C60"/>
    <w:rsid w:val="00E821EF"/>
    <w:rsid w:val="00E85CB4"/>
    <w:rsid w:val="00E87541"/>
    <w:rsid w:val="00EA2883"/>
    <w:rsid w:val="00EC2CE7"/>
    <w:rsid w:val="00ED4BF7"/>
    <w:rsid w:val="00EE08A5"/>
    <w:rsid w:val="00EE329B"/>
    <w:rsid w:val="00F0385F"/>
    <w:rsid w:val="00F12590"/>
    <w:rsid w:val="00F2488C"/>
    <w:rsid w:val="00F34986"/>
    <w:rsid w:val="00F63853"/>
    <w:rsid w:val="00F6546B"/>
    <w:rsid w:val="00F678FB"/>
    <w:rsid w:val="00FA730C"/>
    <w:rsid w:val="00FC074F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55053"/>
    <w:pPr>
      <w:keepNext/>
      <w:keepLines/>
      <w:spacing w:before="360" w:after="360" w:line="276" w:lineRule="auto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5053"/>
    <w:pPr>
      <w:keepNext/>
      <w:keepLines/>
      <w:spacing w:before="360" w:after="360" w:line="276" w:lineRule="auto"/>
      <w:outlineLvl w:val="1"/>
    </w:pPr>
    <w:rPr>
      <w:rFonts w:ascii="Calibri" w:eastAsiaTheme="majorEastAsia" w:hAnsi="Calibri" w:cstheme="majorBidi"/>
      <w:b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nhideWhenUsed/>
    <w:qFormat/>
    <w:rsid w:val="00C25606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1E5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1673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B446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L1,Numerowanie,List Paragraph,normalny tekst,BulletC,Wyliczanie,Obiekt,Akapit z listą31,Bullets,Preambuła,Wypunktowanie,CW_Lista,Akapit z listą siwz,Podsis rysunku,Akapit z listą numerowaną,Akapit z listą3,Normal2,List Paragraph1,lp1,Dot "/>
    <w:basedOn w:val="Normalny"/>
    <w:link w:val="AkapitzlistZnak"/>
    <w:uiPriority w:val="34"/>
    <w:qFormat/>
    <w:rsid w:val="005E2D59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369C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2369C9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2369C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qFormat/>
    <w:rsid w:val="00A55053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55053"/>
    <w:rPr>
      <w:rFonts w:ascii="Calibri" w:eastAsiaTheme="majorEastAsia" w:hAnsi="Calibri" w:cstheme="majorBidi"/>
      <w:b/>
      <w:sz w:val="24"/>
      <w:szCs w:val="26"/>
    </w:rPr>
  </w:style>
  <w:style w:type="paragraph" w:styleId="Mapadokumentu">
    <w:name w:val="Document Map"/>
    <w:aliases w:val="Plan dokumentu"/>
    <w:basedOn w:val="Normalny"/>
    <w:link w:val="MapadokumentuZnak"/>
    <w:semiHidden/>
    <w:rsid w:val="00A55053"/>
    <w:pPr>
      <w:shd w:val="clear" w:color="auto" w:fill="000080"/>
      <w:spacing w:before="360" w:after="360" w:line="360" w:lineRule="auto"/>
    </w:pPr>
    <w:rPr>
      <w:rFonts w:ascii="Tahoma" w:hAnsi="Tahoma" w:cs="Tahoma"/>
      <w:sz w:val="20"/>
      <w:szCs w:val="20"/>
      <w:lang w:eastAsia="en-US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A5505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Tekstdymka">
    <w:name w:val="Balloon Text"/>
    <w:basedOn w:val="Normalny"/>
    <w:link w:val="TekstdymkaZnak"/>
    <w:uiPriority w:val="99"/>
    <w:semiHidden/>
    <w:rsid w:val="00A55053"/>
    <w:pPr>
      <w:spacing w:before="360" w:after="360" w:line="36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rsid w:val="00A55053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A55053"/>
  </w:style>
  <w:style w:type="character" w:styleId="Pogrubienie">
    <w:name w:val="Strong"/>
    <w:qFormat/>
    <w:rsid w:val="00A55053"/>
    <w:rPr>
      <w:b/>
      <w:bCs/>
    </w:rPr>
  </w:style>
  <w:style w:type="table" w:styleId="Tabela-Siatka">
    <w:name w:val="Table Grid"/>
    <w:basedOn w:val="Standardowy"/>
    <w:uiPriority w:val="59"/>
    <w:rsid w:val="00A55053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qFormat/>
    <w:rsid w:val="00A550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55053"/>
    <w:pPr>
      <w:spacing w:before="360" w:after="360" w:line="360" w:lineRule="auto"/>
    </w:pPr>
    <w:rPr>
      <w:rFonts w:ascii="Calibri" w:hAnsi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55053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50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55053"/>
    <w:rPr>
      <w:rFonts w:ascii="Calibri" w:eastAsia="Times New Roman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5505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55053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A55053"/>
    <w:rPr>
      <w:color w:val="954F72" w:themeColor="followedHyperlink"/>
      <w:u w:val="single"/>
    </w:rPr>
  </w:style>
  <w:style w:type="paragraph" w:customStyle="1" w:styleId="Tekstprzypisudolnego1">
    <w:name w:val="Tekst przypisu dolnego1"/>
    <w:basedOn w:val="Normalny"/>
    <w:next w:val="Tekstprzypisudolnego"/>
    <w:unhideWhenUsed/>
    <w:rsid w:val="00A55053"/>
    <w:rPr>
      <w:rFonts w:ascii="Calibri" w:hAnsi="Calibri"/>
      <w:sz w:val="20"/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A55053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basedOn w:val="Domylnaczcionkaakapitu"/>
    <w:uiPriority w:val="99"/>
    <w:rsid w:val="00A55053"/>
    <w:rPr>
      <w:sz w:val="20"/>
      <w:szCs w:val="20"/>
    </w:rPr>
  </w:style>
  <w:style w:type="numbering" w:customStyle="1" w:styleId="Zaimportowanystyl1">
    <w:name w:val="Zaimportowany styl 1"/>
    <w:rsid w:val="00A55053"/>
    <w:pPr>
      <w:numPr>
        <w:numId w:val="1"/>
      </w:numPr>
    </w:pPr>
  </w:style>
  <w:style w:type="numbering" w:customStyle="1" w:styleId="Zaimportowanystyl2">
    <w:name w:val="Zaimportowany styl 2"/>
    <w:rsid w:val="00A55053"/>
    <w:pPr>
      <w:numPr>
        <w:numId w:val="2"/>
      </w:numPr>
    </w:pPr>
  </w:style>
  <w:style w:type="numbering" w:customStyle="1" w:styleId="Zaimportowanystyl3">
    <w:name w:val="Zaimportowany styl 3"/>
    <w:rsid w:val="00A55053"/>
    <w:pPr>
      <w:numPr>
        <w:numId w:val="3"/>
      </w:numPr>
    </w:pPr>
  </w:style>
  <w:style w:type="numbering" w:customStyle="1" w:styleId="Zaimportowanystyl4">
    <w:name w:val="Zaimportowany styl 4"/>
    <w:rsid w:val="00A55053"/>
    <w:pPr>
      <w:numPr>
        <w:numId w:val="4"/>
      </w:numPr>
    </w:pPr>
  </w:style>
  <w:style w:type="numbering" w:customStyle="1" w:styleId="Zaimportowanystyl5">
    <w:name w:val="Zaimportowany styl 5"/>
    <w:rsid w:val="00A55053"/>
    <w:pPr>
      <w:numPr>
        <w:numId w:val="5"/>
      </w:numPr>
    </w:pPr>
  </w:style>
  <w:style w:type="numbering" w:customStyle="1" w:styleId="Zaimportowanystyl6">
    <w:name w:val="Zaimportowany styl 6"/>
    <w:rsid w:val="00A55053"/>
    <w:pPr>
      <w:numPr>
        <w:numId w:val="6"/>
      </w:numPr>
    </w:pPr>
  </w:style>
  <w:style w:type="numbering" w:customStyle="1" w:styleId="Zaimportowanystyl7">
    <w:name w:val="Zaimportowany styl 7"/>
    <w:rsid w:val="00A55053"/>
    <w:pPr>
      <w:numPr>
        <w:numId w:val="7"/>
      </w:numPr>
    </w:pPr>
  </w:style>
  <w:style w:type="character" w:customStyle="1" w:styleId="TytuZnak">
    <w:name w:val="Tytuł Znak"/>
    <w:basedOn w:val="Domylnaczcionkaakapitu"/>
    <w:link w:val="Tytu"/>
    <w:qFormat/>
    <w:rsid w:val="00A55053"/>
    <w:rPr>
      <w:rFonts w:asciiTheme="majorHAnsi" w:eastAsiaTheme="majorEastAsia" w:hAnsiTheme="majorHAnsi" w:cstheme="majorBidi"/>
      <w:color w:val="000000" w:themeColor="text1" w:themeShade="BF"/>
      <w:spacing w:val="-10"/>
      <w:kern w:val="2"/>
      <w:sz w:val="56"/>
      <w:szCs w:val="56"/>
      <w:lang w:val="en-US"/>
    </w:rPr>
  </w:style>
  <w:style w:type="character" w:customStyle="1" w:styleId="BIGTITLEChar">
    <w:name w:val="BIG TITLE Char"/>
    <w:basedOn w:val="Domylnaczcionkaakapitu"/>
    <w:link w:val="BIGTITLE"/>
    <w:qFormat/>
    <w:rsid w:val="00A55053"/>
    <w:rPr>
      <w:rFonts w:ascii="Montserrat SemiBold" w:hAnsi="Montserrat SemiBold"/>
      <w:b/>
      <w:caps/>
      <w:color w:val="404040"/>
      <w:sz w:val="52"/>
      <w:szCs w:val="48"/>
      <w:lang w:val="en-US"/>
      <w14:textFill>
        <w14:solidFill>
          <w14:srgbClr w14:val="404040">
            <w14:lumMod w14:val="75000"/>
          </w14:srgbClr>
        </w14:solidFill>
      </w14:textFill>
    </w:rPr>
  </w:style>
  <w:style w:type="character" w:customStyle="1" w:styleId="CytatZnak">
    <w:name w:val="Cytat Znak"/>
    <w:basedOn w:val="Domylnaczcionkaakapitu"/>
    <w:link w:val="Cytat"/>
    <w:uiPriority w:val="29"/>
    <w:qFormat/>
    <w:rsid w:val="00A55053"/>
    <w:rPr>
      <w:rFonts w:ascii="Montserrat Light" w:hAnsi="Montserrat Light"/>
      <w:i/>
      <w:iCs/>
      <w:color w:val="000000" w:themeColor="text1"/>
      <w:sz w:val="16"/>
      <w:lang w:val="en-US"/>
      <w14:textFill>
        <w14:solidFill>
          <w14:schemeClr w14:val="tx1">
            <w14:lumMod w14:val="75000"/>
            <w14:lumOff w14:val="25000"/>
            <w14:lumMod w14:val="75000"/>
          </w14:schemeClr>
        </w14:solidFill>
      </w14:textFill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A55053"/>
    <w:rPr>
      <w:rFonts w:ascii="Montserrat Light" w:hAnsi="Montserrat Light"/>
      <w:i/>
      <w:iCs/>
      <w:color w:val="4472C4" w:themeColor="accent1"/>
      <w:sz w:val="16"/>
      <w:lang w:val="en-US"/>
    </w:rPr>
  </w:style>
  <w:style w:type="character" w:customStyle="1" w:styleId="czeinternetowe">
    <w:name w:val="Łącze internetowe"/>
    <w:basedOn w:val="Domylnaczcionkaakapitu"/>
    <w:uiPriority w:val="99"/>
    <w:unhideWhenUsed/>
    <w:rsid w:val="00A5505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nhideWhenUsed/>
    <w:qFormat/>
    <w:rsid w:val="00A55053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qFormat/>
    <w:rsid w:val="00A55053"/>
    <w:pPr>
      <w:suppressAutoHyphens/>
      <w:spacing w:after="140" w:line="276" w:lineRule="auto"/>
    </w:pPr>
    <w:rPr>
      <w:rFonts w:ascii="Montserrat Light" w:eastAsia="Calibri" w:hAnsi="Montserrat Light" w:cstheme="minorBidi"/>
      <w:color w:val="000000" w:themeColor="text1" w:themeShade="BF"/>
      <w:sz w:val="16"/>
      <w:szCs w:val="22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A55053"/>
    <w:rPr>
      <w:rFonts w:ascii="Montserrat Light" w:eastAsia="Calibri" w:hAnsi="Montserrat Light"/>
      <w:color w:val="000000" w:themeColor="text1" w:themeShade="BF"/>
      <w:sz w:val="16"/>
      <w:lang w:val="en-US"/>
    </w:rPr>
  </w:style>
  <w:style w:type="paragraph" w:styleId="Lista">
    <w:name w:val="List"/>
    <w:basedOn w:val="Tekstpodstawowy"/>
    <w:rsid w:val="00A55053"/>
    <w:rPr>
      <w:rFonts w:cs="Arial"/>
    </w:rPr>
  </w:style>
  <w:style w:type="paragraph" w:styleId="Legenda">
    <w:name w:val="caption"/>
    <w:basedOn w:val="Normalny"/>
    <w:qFormat/>
    <w:rsid w:val="00A55053"/>
    <w:pPr>
      <w:suppressLineNumbers/>
      <w:suppressAutoHyphens/>
      <w:spacing w:before="120" w:after="120" w:line="276" w:lineRule="auto"/>
    </w:pPr>
    <w:rPr>
      <w:rFonts w:ascii="Montserrat Light" w:eastAsia="Calibri" w:hAnsi="Montserrat Light" w:cs="Arial"/>
      <w:i/>
      <w:iCs/>
      <w:color w:val="000000" w:themeColor="text1" w:themeShade="BF"/>
      <w:lang w:val="en-US" w:eastAsia="en-US"/>
    </w:rPr>
  </w:style>
  <w:style w:type="paragraph" w:customStyle="1" w:styleId="Indeks">
    <w:name w:val="Indeks"/>
    <w:basedOn w:val="Normalny"/>
    <w:qFormat/>
    <w:rsid w:val="00A55053"/>
    <w:pPr>
      <w:suppressLineNumbers/>
      <w:suppressAutoHyphens/>
      <w:spacing w:line="276" w:lineRule="auto"/>
    </w:pPr>
    <w:rPr>
      <w:rFonts w:ascii="Montserrat Light" w:eastAsia="Calibri" w:hAnsi="Montserrat Light" w:cs="Arial"/>
      <w:color w:val="000000" w:themeColor="text1" w:themeShade="BF"/>
      <w:sz w:val="16"/>
      <w:szCs w:val="22"/>
      <w:lang w:val="en-US" w:eastAsia="en-US"/>
    </w:rPr>
  </w:style>
  <w:style w:type="paragraph" w:styleId="Tytu">
    <w:name w:val="Title"/>
    <w:basedOn w:val="Normalny"/>
    <w:next w:val="Normalny"/>
    <w:link w:val="TytuZnak"/>
    <w:qFormat/>
    <w:rsid w:val="00A55053"/>
    <w:pPr>
      <w:suppressAutoHyphens/>
      <w:contextualSpacing/>
    </w:pPr>
    <w:rPr>
      <w:rFonts w:asciiTheme="majorHAnsi" w:eastAsiaTheme="majorEastAsia" w:hAnsiTheme="majorHAnsi" w:cstheme="majorBidi"/>
      <w:color w:val="000000" w:themeColor="text1" w:themeShade="BF"/>
      <w:spacing w:val="-10"/>
      <w:kern w:val="2"/>
      <w:sz w:val="56"/>
      <w:szCs w:val="56"/>
      <w:lang w:val="en-US" w:eastAsia="en-US"/>
    </w:rPr>
  </w:style>
  <w:style w:type="character" w:customStyle="1" w:styleId="TytuZnak1">
    <w:name w:val="Tytuł Znak1"/>
    <w:basedOn w:val="Domylnaczcionkaakapitu"/>
    <w:rsid w:val="00A550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BIGTITLE">
    <w:name w:val="BIG TITLE"/>
    <w:basedOn w:val="Normalny"/>
    <w:link w:val="BIGTITLEChar"/>
    <w:qFormat/>
    <w:rsid w:val="00A55053"/>
    <w:pPr>
      <w:suppressAutoHyphens/>
      <w:spacing w:line="276" w:lineRule="auto"/>
    </w:pPr>
    <w:rPr>
      <w:rFonts w:ascii="Montserrat SemiBold" w:eastAsiaTheme="minorHAnsi" w:hAnsi="Montserrat SemiBold" w:cstheme="minorBidi"/>
      <w:b/>
      <w:caps/>
      <w:color w:val="404040"/>
      <w:sz w:val="52"/>
      <w:szCs w:val="48"/>
      <w:lang w:val="en-US" w:eastAsia="en-US"/>
      <w14:textFill>
        <w14:solidFill>
          <w14:srgbClr w14:val="404040">
            <w14:lumMod w14:val="75000"/>
          </w14:srgbClr>
        </w14:solidFill>
      </w14:textFill>
    </w:rPr>
  </w:style>
  <w:style w:type="paragraph" w:styleId="Bezodstpw">
    <w:name w:val="No Spacing"/>
    <w:uiPriority w:val="99"/>
    <w:qFormat/>
    <w:rsid w:val="00A55053"/>
    <w:pPr>
      <w:suppressAutoHyphens/>
      <w:spacing w:after="0" w:line="276" w:lineRule="auto"/>
    </w:pPr>
    <w:rPr>
      <w:rFonts w:ascii="Montserrat Light" w:eastAsia="Calibri" w:hAnsi="Montserrat Light"/>
      <w:color w:val="000000" w:themeColor="text1"/>
      <w:sz w:val="20"/>
      <w:szCs w:val="20"/>
      <w:lang w:val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55053"/>
    <w:pPr>
      <w:suppressAutoHyphens/>
      <w:spacing w:before="200" w:after="160" w:line="276" w:lineRule="auto"/>
      <w:ind w:left="864" w:right="864"/>
      <w:jc w:val="center"/>
    </w:pPr>
    <w:rPr>
      <w:rFonts w:ascii="Montserrat Light" w:eastAsiaTheme="minorHAnsi" w:hAnsi="Montserrat Light" w:cstheme="minorBidi"/>
      <w:i/>
      <w:iCs/>
      <w:color w:val="000000" w:themeColor="text1"/>
      <w:sz w:val="16"/>
      <w:szCs w:val="22"/>
      <w:lang w:val="en-US" w:eastAsia="en-US"/>
      <w14:textFill>
        <w14:solidFill>
          <w14:schemeClr w14:val="tx1">
            <w14:lumMod w14:val="75000"/>
            <w14:lumOff w14:val="25000"/>
            <w14:lumMod w14:val="75000"/>
          </w14:schemeClr>
        </w14:solidFill>
      </w14:textFill>
    </w:rPr>
  </w:style>
  <w:style w:type="character" w:customStyle="1" w:styleId="CytatZnak1">
    <w:name w:val="Cytat Znak1"/>
    <w:basedOn w:val="Domylnaczcionkaakapitu"/>
    <w:uiPriority w:val="29"/>
    <w:rsid w:val="00A55053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5053"/>
    <w:pPr>
      <w:pBdr>
        <w:top w:val="single" w:sz="4" w:space="10" w:color="4472C4"/>
        <w:bottom w:val="single" w:sz="4" w:space="10" w:color="4472C4"/>
      </w:pBdr>
      <w:suppressAutoHyphens/>
      <w:spacing w:before="360" w:after="360" w:line="276" w:lineRule="auto"/>
      <w:ind w:left="864" w:right="864"/>
      <w:jc w:val="center"/>
    </w:pPr>
    <w:rPr>
      <w:rFonts w:ascii="Montserrat Light" w:eastAsiaTheme="minorHAnsi" w:hAnsi="Montserrat Light" w:cstheme="minorBidi"/>
      <w:i/>
      <w:iCs/>
      <w:color w:val="4472C4" w:themeColor="accent1"/>
      <w:sz w:val="16"/>
      <w:szCs w:val="22"/>
      <w:lang w:val="en-US" w:eastAsia="en-US"/>
    </w:rPr>
  </w:style>
  <w:style w:type="character" w:customStyle="1" w:styleId="CytatintensywnyZnak1">
    <w:name w:val="Cytat intensywny Znak1"/>
    <w:basedOn w:val="Domylnaczcionkaakapitu"/>
    <w:uiPriority w:val="30"/>
    <w:rsid w:val="00A55053"/>
    <w:rPr>
      <w:i/>
      <w:iCs/>
      <w:color w:val="4472C4" w:themeColor="accent1"/>
    </w:rPr>
  </w:style>
  <w:style w:type="paragraph" w:customStyle="1" w:styleId="Gwkaistopka">
    <w:name w:val="Główka i stopka"/>
    <w:basedOn w:val="Normalny"/>
    <w:qFormat/>
    <w:rsid w:val="00A55053"/>
    <w:pPr>
      <w:suppressAutoHyphens/>
      <w:spacing w:line="276" w:lineRule="auto"/>
    </w:pPr>
    <w:rPr>
      <w:rFonts w:ascii="Montserrat Light" w:eastAsia="Calibri" w:hAnsi="Montserrat Light" w:cstheme="minorBidi"/>
      <w:color w:val="000000" w:themeColor="text1" w:themeShade="BF"/>
      <w:sz w:val="16"/>
      <w:szCs w:val="22"/>
      <w:lang w:val="en-US" w:eastAsia="en-US"/>
    </w:rPr>
  </w:style>
  <w:style w:type="paragraph" w:customStyle="1" w:styleId="listitem">
    <w:name w:val="listitem"/>
    <w:basedOn w:val="Normalny"/>
    <w:rsid w:val="00A55053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semiHidden/>
    <w:unhideWhenUsed/>
    <w:rsid w:val="00A55053"/>
    <w:pPr>
      <w:spacing w:before="100" w:beforeAutospacing="1" w:after="100" w:afterAutospacing="1"/>
    </w:pPr>
  </w:style>
  <w:style w:type="paragraph" w:customStyle="1" w:styleId="Default">
    <w:name w:val="Default"/>
    <w:rsid w:val="00A550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5053"/>
    <w:pPr>
      <w:spacing w:before="480" w:after="0"/>
      <w:outlineLvl w:val="9"/>
    </w:pPr>
    <w:rPr>
      <w:rFonts w:asciiTheme="majorHAnsi" w:hAnsiTheme="majorHAnsi"/>
      <w:color w:val="2F549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55053"/>
    <w:pPr>
      <w:spacing w:before="120" w:after="120" w:line="360" w:lineRule="auto"/>
    </w:pPr>
    <w:rPr>
      <w:rFonts w:asciiTheme="minorHAnsi" w:hAnsiTheme="minorHAnsi" w:cstheme="minorHAnsi"/>
      <w:b/>
      <w:bCs/>
      <w:caps/>
      <w:sz w:val="20"/>
      <w:szCs w:val="20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A55053"/>
    <w:pPr>
      <w:spacing w:line="360" w:lineRule="auto"/>
      <w:ind w:left="240"/>
    </w:pPr>
    <w:rPr>
      <w:rFonts w:asciiTheme="minorHAnsi" w:hAnsiTheme="minorHAnsi" w:cstheme="minorHAnsi"/>
      <w:smallCaps/>
      <w:sz w:val="20"/>
      <w:szCs w:val="20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A55053"/>
    <w:pPr>
      <w:spacing w:line="360" w:lineRule="auto"/>
      <w:ind w:left="480"/>
    </w:pPr>
    <w:rPr>
      <w:rFonts w:asciiTheme="minorHAnsi" w:hAnsiTheme="minorHAnsi" w:cstheme="minorHAnsi"/>
      <w:i/>
      <w:iCs/>
      <w:sz w:val="20"/>
      <w:szCs w:val="20"/>
      <w:lang w:eastAsia="en-US"/>
    </w:rPr>
  </w:style>
  <w:style w:type="paragraph" w:styleId="Spistreci4">
    <w:name w:val="toc 4"/>
    <w:basedOn w:val="Normalny"/>
    <w:next w:val="Normalny"/>
    <w:autoRedefine/>
    <w:semiHidden/>
    <w:unhideWhenUsed/>
    <w:rsid w:val="00A55053"/>
    <w:pPr>
      <w:spacing w:line="360" w:lineRule="auto"/>
      <w:ind w:left="72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semiHidden/>
    <w:unhideWhenUsed/>
    <w:rsid w:val="00A55053"/>
    <w:pPr>
      <w:spacing w:line="360" w:lineRule="auto"/>
      <w:ind w:left="96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semiHidden/>
    <w:unhideWhenUsed/>
    <w:rsid w:val="00A55053"/>
    <w:pPr>
      <w:spacing w:line="360" w:lineRule="auto"/>
      <w:ind w:left="120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semiHidden/>
    <w:unhideWhenUsed/>
    <w:rsid w:val="00A55053"/>
    <w:pPr>
      <w:spacing w:line="360" w:lineRule="auto"/>
      <w:ind w:left="144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semiHidden/>
    <w:unhideWhenUsed/>
    <w:rsid w:val="00A55053"/>
    <w:pPr>
      <w:spacing w:line="360" w:lineRule="auto"/>
      <w:ind w:left="168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semiHidden/>
    <w:unhideWhenUsed/>
    <w:rsid w:val="00A55053"/>
    <w:pPr>
      <w:spacing w:line="360" w:lineRule="auto"/>
      <w:ind w:left="1920"/>
    </w:pPr>
    <w:rPr>
      <w:rFonts w:asciiTheme="minorHAnsi" w:hAnsiTheme="minorHAnsi" w:cstheme="minorHAns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550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55053"/>
    <w:pPr>
      <w:widowControl w:val="0"/>
      <w:autoSpaceDE w:val="0"/>
      <w:autoSpaceDN w:val="0"/>
      <w:spacing w:before="73"/>
      <w:ind w:left="74"/>
    </w:pPr>
    <w:rPr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167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3Znak">
    <w:name w:val="Nagłówek 3 Znak"/>
    <w:basedOn w:val="Domylnaczcionkaakapitu"/>
    <w:link w:val="Nagwek3"/>
    <w:rsid w:val="00C256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25606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,normalny tekst Znak,BulletC Znak,Wyliczanie Znak,Obiekt Znak,Akapit z listą31 Znak,Bullets Znak,Preambuła Znak,Wypunktowanie Znak,CW_Lista Znak,Akapit z listą siwz Znak,Podsis rysunku Znak"/>
    <w:basedOn w:val="Domylnaczcionkaakapitu"/>
    <w:link w:val="Akapitzlist"/>
    <w:uiPriority w:val="34"/>
    <w:qFormat/>
    <w:locked/>
    <w:rsid w:val="00B82CD3"/>
    <w:rPr>
      <w:rFonts w:ascii="Calibri" w:hAnsi="Calibri" w:cs="Calibri"/>
    </w:rPr>
  </w:style>
  <w:style w:type="character" w:customStyle="1" w:styleId="Teksttreci">
    <w:name w:val="Tekst treści_"/>
    <w:basedOn w:val="Domylnaczcionkaakapitu"/>
    <w:link w:val="Teksttreci0"/>
    <w:rsid w:val="00616DD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16DD8"/>
    <w:pPr>
      <w:widowControl w:val="0"/>
      <w:shd w:val="clear" w:color="auto" w:fill="FFFFFF"/>
      <w:spacing w:after="240" w:line="274" w:lineRule="exact"/>
      <w:ind w:hanging="400"/>
      <w:jc w:val="both"/>
    </w:pPr>
    <w:rPr>
      <w:sz w:val="21"/>
      <w:szCs w:val="21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1E5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flow-hidden">
    <w:name w:val="overflow-hidden"/>
    <w:basedOn w:val="Domylnaczcionkaakapitu"/>
    <w:rsid w:val="00E41E5A"/>
  </w:style>
  <w:style w:type="table" w:styleId="Siatkatabelijasna">
    <w:name w:val="Grid Table Light"/>
    <w:basedOn w:val="Standardowy"/>
    <w:uiPriority w:val="40"/>
    <w:rsid w:val="00B1207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WW8Num1z0">
    <w:name w:val="WW8Num1z0"/>
    <w:rsid w:val="00EC2CE7"/>
    <w:rPr>
      <w:rFonts w:cs="Times New Roman"/>
      <w:b/>
    </w:rPr>
  </w:style>
  <w:style w:type="character" w:customStyle="1" w:styleId="WW8Num1z1">
    <w:name w:val="WW8Num1z1"/>
    <w:rsid w:val="00EC2CE7"/>
  </w:style>
  <w:style w:type="character" w:customStyle="1" w:styleId="WW8Num1z2">
    <w:name w:val="WW8Num1z2"/>
    <w:rsid w:val="00EC2CE7"/>
  </w:style>
  <w:style w:type="character" w:customStyle="1" w:styleId="WW8Num1z3">
    <w:name w:val="WW8Num1z3"/>
    <w:rsid w:val="00EC2CE7"/>
  </w:style>
  <w:style w:type="character" w:customStyle="1" w:styleId="WW8Num1z4">
    <w:name w:val="WW8Num1z4"/>
    <w:rsid w:val="00EC2CE7"/>
    <w:rPr>
      <w:rFonts w:cs="Times New Roman"/>
    </w:rPr>
  </w:style>
  <w:style w:type="character" w:customStyle="1" w:styleId="WW8Num1z5">
    <w:name w:val="WW8Num1z5"/>
    <w:rsid w:val="00EC2CE7"/>
  </w:style>
  <w:style w:type="character" w:customStyle="1" w:styleId="WW8Num1z6">
    <w:name w:val="WW8Num1z6"/>
    <w:rsid w:val="00EC2CE7"/>
  </w:style>
  <w:style w:type="character" w:customStyle="1" w:styleId="WW8Num1z7">
    <w:name w:val="WW8Num1z7"/>
    <w:rsid w:val="00EC2CE7"/>
  </w:style>
  <w:style w:type="character" w:customStyle="1" w:styleId="WW8Num1z8">
    <w:name w:val="WW8Num1z8"/>
    <w:rsid w:val="00EC2CE7"/>
  </w:style>
  <w:style w:type="character" w:customStyle="1" w:styleId="WW8Num2z0">
    <w:name w:val="WW8Num2z0"/>
    <w:rsid w:val="00EC2CE7"/>
    <w:rPr>
      <w:rFonts w:cs="Times New Roman"/>
      <w:b/>
    </w:rPr>
  </w:style>
  <w:style w:type="character" w:customStyle="1" w:styleId="WW8Num2z2">
    <w:name w:val="WW8Num2z2"/>
    <w:rsid w:val="00EC2CE7"/>
    <w:rPr>
      <w:rFonts w:cs="Arial"/>
      <w:b w:val="0"/>
      <w:bCs/>
      <w:sz w:val="24"/>
      <w:szCs w:val="24"/>
    </w:rPr>
  </w:style>
  <w:style w:type="character" w:customStyle="1" w:styleId="WW8Num2z3">
    <w:name w:val="WW8Num2z3"/>
    <w:rsid w:val="00EC2CE7"/>
    <w:rPr>
      <w:rFonts w:cs="Times New Roman"/>
      <w:b w:val="0"/>
    </w:rPr>
  </w:style>
  <w:style w:type="character" w:customStyle="1" w:styleId="WW8Num2z4">
    <w:name w:val="WW8Num2z4"/>
    <w:rsid w:val="00EC2CE7"/>
    <w:rPr>
      <w:rFonts w:cs="Times New Roman"/>
    </w:rPr>
  </w:style>
  <w:style w:type="character" w:customStyle="1" w:styleId="WW8Num2z5">
    <w:name w:val="WW8Num2z5"/>
    <w:rsid w:val="00EC2CE7"/>
  </w:style>
  <w:style w:type="character" w:customStyle="1" w:styleId="WW8Num2z6">
    <w:name w:val="WW8Num2z6"/>
    <w:rsid w:val="00EC2CE7"/>
  </w:style>
  <w:style w:type="character" w:customStyle="1" w:styleId="WW8Num2z7">
    <w:name w:val="WW8Num2z7"/>
    <w:rsid w:val="00EC2CE7"/>
  </w:style>
  <w:style w:type="character" w:customStyle="1" w:styleId="WW8Num2z8">
    <w:name w:val="WW8Num2z8"/>
    <w:rsid w:val="00EC2CE7"/>
  </w:style>
  <w:style w:type="character" w:customStyle="1" w:styleId="WW8Num3z0">
    <w:name w:val="WW8Num3z0"/>
    <w:rsid w:val="00EC2CE7"/>
    <w:rPr>
      <w:rFonts w:cs="Times New Roman"/>
      <w:b/>
    </w:rPr>
  </w:style>
  <w:style w:type="character" w:customStyle="1" w:styleId="WW8Num3z1">
    <w:name w:val="WW8Num3z1"/>
    <w:rsid w:val="00EC2CE7"/>
    <w:rPr>
      <w:rFonts w:cs="Times New Roman"/>
      <w:b/>
      <w:color w:val="00000A"/>
    </w:rPr>
  </w:style>
  <w:style w:type="character" w:customStyle="1" w:styleId="WW8Num3z2">
    <w:name w:val="WW8Num3z2"/>
    <w:rsid w:val="00EC2CE7"/>
    <w:rPr>
      <w:rFonts w:cs="Times New Roman"/>
      <w:b w:val="0"/>
    </w:rPr>
  </w:style>
  <w:style w:type="character" w:customStyle="1" w:styleId="WW8Num4z0">
    <w:name w:val="WW8Num4z0"/>
    <w:rsid w:val="00EC2CE7"/>
    <w:rPr>
      <w:rFonts w:ascii="Cambria" w:eastAsia="MS Mincho" w:hAnsi="Cambria" w:cs="Times New Roman"/>
      <w:bCs/>
      <w:sz w:val="24"/>
      <w:szCs w:val="24"/>
    </w:rPr>
  </w:style>
  <w:style w:type="character" w:customStyle="1" w:styleId="WW8Num4z1">
    <w:name w:val="WW8Num4z1"/>
    <w:rsid w:val="00EC2CE7"/>
    <w:rPr>
      <w:rFonts w:cs="Times New Roman"/>
      <w:b w:val="0"/>
    </w:rPr>
  </w:style>
  <w:style w:type="character" w:customStyle="1" w:styleId="WW8Num4z3">
    <w:name w:val="WW8Num4z3"/>
    <w:rsid w:val="00EC2CE7"/>
    <w:rPr>
      <w:b w:val="0"/>
      <w:i w:val="0"/>
      <w:color w:val="000000"/>
    </w:rPr>
  </w:style>
  <w:style w:type="character" w:customStyle="1" w:styleId="WW8Num4z4">
    <w:name w:val="WW8Num4z4"/>
    <w:rsid w:val="00EC2CE7"/>
  </w:style>
  <w:style w:type="character" w:customStyle="1" w:styleId="WW8Num5z0">
    <w:name w:val="WW8Num5z0"/>
    <w:rsid w:val="00EC2CE7"/>
    <w:rPr>
      <w:rFonts w:cs="Times New Roman"/>
    </w:rPr>
  </w:style>
  <w:style w:type="character" w:customStyle="1" w:styleId="WW8Num6z0">
    <w:name w:val="WW8Num6z0"/>
    <w:rsid w:val="00EC2CE7"/>
    <w:rPr>
      <w:rFonts w:cs="Times New Roman"/>
    </w:rPr>
  </w:style>
  <w:style w:type="character" w:customStyle="1" w:styleId="WW8Num7z0">
    <w:name w:val="WW8Num7z0"/>
    <w:rsid w:val="00EC2CE7"/>
    <w:rPr>
      <w:rFonts w:cs="Times New Roman"/>
    </w:rPr>
  </w:style>
  <w:style w:type="character" w:customStyle="1" w:styleId="WW8Num7z1">
    <w:name w:val="WW8Num7z1"/>
    <w:rsid w:val="00EC2CE7"/>
    <w:rPr>
      <w:rFonts w:ascii="Cambria" w:hAnsi="Cambria" w:cs="Times New Roman"/>
      <w:b/>
      <w:bCs/>
      <w:i w:val="0"/>
      <w:iCs/>
      <w:color w:val="000000"/>
      <w:sz w:val="24"/>
      <w:szCs w:val="24"/>
    </w:rPr>
  </w:style>
  <w:style w:type="character" w:customStyle="1" w:styleId="WW8Num8z0">
    <w:name w:val="WW8Num8z0"/>
    <w:rsid w:val="00EC2CE7"/>
    <w:rPr>
      <w:rFonts w:ascii="Cambria" w:hAnsi="Cambria" w:cs="Times New Roman"/>
      <w:b/>
      <w:bCs/>
      <w:color w:val="000000"/>
      <w:sz w:val="24"/>
      <w:szCs w:val="24"/>
    </w:rPr>
  </w:style>
  <w:style w:type="character" w:customStyle="1" w:styleId="WW8Num8z2">
    <w:name w:val="WW8Num8z2"/>
    <w:rsid w:val="00EC2CE7"/>
    <w:rPr>
      <w:rFonts w:cs="Times New Roman"/>
      <w:b w:val="0"/>
    </w:rPr>
  </w:style>
  <w:style w:type="character" w:customStyle="1" w:styleId="WW8Num9z0">
    <w:name w:val="WW8Num9z0"/>
    <w:rsid w:val="00EC2CE7"/>
    <w:rPr>
      <w:rFonts w:cs="Times New Roman"/>
    </w:rPr>
  </w:style>
  <w:style w:type="character" w:customStyle="1" w:styleId="WW8Num9z1">
    <w:name w:val="WW8Num9z1"/>
    <w:rsid w:val="00EC2CE7"/>
    <w:rPr>
      <w:rFonts w:ascii="Cambria" w:hAnsi="Cambria" w:cs="Times New Roman"/>
      <w:b/>
      <w:bCs/>
      <w:color w:val="000000"/>
      <w:sz w:val="24"/>
      <w:szCs w:val="24"/>
    </w:rPr>
  </w:style>
  <w:style w:type="character" w:customStyle="1" w:styleId="WW8Num10z0">
    <w:name w:val="WW8Num10z0"/>
    <w:rsid w:val="00EC2CE7"/>
    <w:rPr>
      <w:rFonts w:cs="Times New Roman"/>
    </w:rPr>
  </w:style>
  <w:style w:type="character" w:customStyle="1" w:styleId="WW8Num10z1">
    <w:name w:val="WW8Num10z1"/>
    <w:rsid w:val="00EC2CE7"/>
    <w:rPr>
      <w:rFonts w:cs="Times New Roman"/>
      <w:b/>
      <w:i w:val="0"/>
    </w:rPr>
  </w:style>
  <w:style w:type="character" w:customStyle="1" w:styleId="WW8Num11z0">
    <w:name w:val="WW8Num11z0"/>
    <w:rsid w:val="00EC2CE7"/>
    <w:rPr>
      <w:rFonts w:cs="Times New Roman"/>
    </w:rPr>
  </w:style>
  <w:style w:type="character" w:customStyle="1" w:styleId="WW8Num11z1">
    <w:name w:val="WW8Num11z1"/>
    <w:rsid w:val="00EC2CE7"/>
    <w:rPr>
      <w:rFonts w:cs="Times New Roman"/>
      <w:b/>
      <w:sz w:val="24"/>
      <w:szCs w:val="24"/>
    </w:rPr>
  </w:style>
  <w:style w:type="character" w:customStyle="1" w:styleId="WW8Num11z2">
    <w:name w:val="WW8Num11z2"/>
    <w:rsid w:val="00EC2CE7"/>
    <w:rPr>
      <w:rFonts w:cs="Times New Roman"/>
      <w:b w:val="0"/>
    </w:rPr>
  </w:style>
  <w:style w:type="character" w:customStyle="1" w:styleId="WW8Num12z0">
    <w:name w:val="WW8Num12z0"/>
    <w:rsid w:val="00EC2CE7"/>
  </w:style>
  <w:style w:type="character" w:customStyle="1" w:styleId="WW8Num12z1">
    <w:name w:val="WW8Num12z1"/>
    <w:rsid w:val="00EC2CE7"/>
    <w:rPr>
      <w:rFonts w:cs="Arial"/>
      <w:b/>
    </w:rPr>
  </w:style>
  <w:style w:type="character" w:customStyle="1" w:styleId="WW8Num12z2">
    <w:name w:val="WW8Num12z2"/>
    <w:rsid w:val="00EC2CE7"/>
  </w:style>
  <w:style w:type="character" w:customStyle="1" w:styleId="WW8Num12z3">
    <w:name w:val="WW8Num12z3"/>
    <w:rsid w:val="00EC2CE7"/>
  </w:style>
  <w:style w:type="character" w:customStyle="1" w:styleId="WW8Num12z4">
    <w:name w:val="WW8Num12z4"/>
    <w:rsid w:val="00EC2CE7"/>
  </w:style>
  <w:style w:type="character" w:customStyle="1" w:styleId="WW8Num12z5">
    <w:name w:val="WW8Num12z5"/>
    <w:rsid w:val="00EC2CE7"/>
  </w:style>
  <w:style w:type="character" w:customStyle="1" w:styleId="WW8Num12z6">
    <w:name w:val="WW8Num12z6"/>
    <w:rsid w:val="00EC2CE7"/>
  </w:style>
  <w:style w:type="character" w:customStyle="1" w:styleId="WW8Num12z7">
    <w:name w:val="WW8Num12z7"/>
    <w:rsid w:val="00EC2CE7"/>
  </w:style>
  <w:style w:type="character" w:customStyle="1" w:styleId="WW8Num12z8">
    <w:name w:val="WW8Num12z8"/>
    <w:rsid w:val="00EC2CE7"/>
  </w:style>
  <w:style w:type="character" w:customStyle="1" w:styleId="WW8Num13z0">
    <w:name w:val="WW8Num13z0"/>
    <w:rsid w:val="00EC2CE7"/>
  </w:style>
  <w:style w:type="character" w:customStyle="1" w:styleId="WW8Num13z1">
    <w:name w:val="WW8Num13z1"/>
    <w:rsid w:val="00EC2CE7"/>
    <w:rPr>
      <w:rFonts w:cs="Arial"/>
      <w:b/>
      <w:sz w:val="24"/>
      <w:szCs w:val="24"/>
    </w:rPr>
  </w:style>
  <w:style w:type="character" w:customStyle="1" w:styleId="WW8Num13z2">
    <w:name w:val="WW8Num13z2"/>
    <w:rsid w:val="00EC2CE7"/>
  </w:style>
  <w:style w:type="character" w:customStyle="1" w:styleId="WW8Num13z3">
    <w:name w:val="WW8Num13z3"/>
    <w:rsid w:val="00EC2CE7"/>
  </w:style>
  <w:style w:type="character" w:customStyle="1" w:styleId="WW8Num13z4">
    <w:name w:val="WW8Num13z4"/>
    <w:rsid w:val="00EC2CE7"/>
  </w:style>
  <w:style w:type="character" w:customStyle="1" w:styleId="WW8Num13z5">
    <w:name w:val="WW8Num13z5"/>
    <w:rsid w:val="00EC2CE7"/>
  </w:style>
  <w:style w:type="character" w:customStyle="1" w:styleId="WW8Num13z6">
    <w:name w:val="WW8Num13z6"/>
    <w:rsid w:val="00EC2CE7"/>
  </w:style>
  <w:style w:type="character" w:customStyle="1" w:styleId="WW8Num13z7">
    <w:name w:val="WW8Num13z7"/>
    <w:rsid w:val="00EC2CE7"/>
  </w:style>
  <w:style w:type="character" w:customStyle="1" w:styleId="WW8Num13z8">
    <w:name w:val="WW8Num13z8"/>
    <w:rsid w:val="00EC2CE7"/>
  </w:style>
  <w:style w:type="character" w:customStyle="1" w:styleId="WW8Num14z0">
    <w:name w:val="WW8Num14z0"/>
    <w:rsid w:val="00EC2CE7"/>
  </w:style>
  <w:style w:type="character" w:customStyle="1" w:styleId="WW8Num14z1">
    <w:name w:val="WW8Num14z1"/>
    <w:rsid w:val="00EC2CE7"/>
    <w:rPr>
      <w:rFonts w:ascii="Cambria" w:hAnsi="Cambria" w:cs="Cambria"/>
      <w:b/>
      <w:bCs/>
      <w:color w:val="000000"/>
      <w:sz w:val="24"/>
      <w:szCs w:val="24"/>
    </w:rPr>
  </w:style>
  <w:style w:type="character" w:customStyle="1" w:styleId="WW8Num14z2">
    <w:name w:val="WW8Num14z2"/>
    <w:rsid w:val="00EC2CE7"/>
  </w:style>
  <w:style w:type="character" w:customStyle="1" w:styleId="WW8Num14z3">
    <w:name w:val="WW8Num14z3"/>
    <w:rsid w:val="00EC2CE7"/>
  </w:style>
  <w:style w:type="character" w:customStyle="1" w:styleId="WW8Num14z4">
    <w:name w:val="WW8Num14z4"/>
    <w:rsid w:val="00EC2CE7"/>
  </w:style>
  <w:style w:type="character" w:customStyle="1" w:styleId="WW8Num14z5">
    <w:name w:val="WW8Num14z5"/>
    <w:rsid w:val="00EC2CE7"/>
  </w:style>
  <w:style w:type="character" w:customStyle="1" w:styleId="WW8Num14z6">
    <w:name w:val="WW8Num14z6"/>
    <w:rsid w:val="00EC2CE7"/>
  </w:style>
  <w:style w:type="character" w:customStyle="1" w:styleId="WW8Num14z7">
    <w:name w:val="WW8Num14z7"/>
    <w:rsid w:val="00EC2CE7"/>
  </w:style>
  <w:style w:type="character" w:customStyle="1" w:styleId="WW8Num14z8">
    <w:name w:val="WW8Num14z8"/>
    <w:rsid w:val="00EC2CE7"/>
  </w:style>
  <w:style w:type="character" w:customStyle="1" w:styleId="WW8Num15z0">
    <w:name w:val="WW8Num15z0"/>
    <w:rsid w:val="00EC2CE7"/>
  </w:style>
  <w:style w:type="character" w:customStyle="1" w:styleId="WW8Num15z1">
    <w:name w:val="WW8Num15z1"/>
    <w:rsid w:val="00EC2CE7"/>
    <w:rPr>
      <w:rFonts w:cs="Arial"/>
      <w:b/>
      <w:sz w:val="24"/>
      <w:szCs w:val="24"/>
    </w:rPr>
  </w:style>
  <w:style w:type="character" w:customStyle="1" w:styleId="WW8Num15z2">
    <w:name w:val="WW8Num15z2"/>
    <w:rsid w:val="00EC2CE7"/>
    <w:rPr>
      <w:rFonts w:cs="Arial"/>
    </w:rPr>
  </w:style>
  <w:style w:type="character" w:customStyle="1" w:styleId="WW8Num15z3">
    <w:name w:val="WW8Num15z3"/>
    <w:rsid w:val="00EC2CE7"/>
  </w:style>
  <w:style w:type="character" w:customStyle="1" w:styleId="WW8Num15z4">
    <w:name w:val="WW8Num15z4"/>
    <w:rsid w:val="00EC2CE7"/>
  </w:style>
  <w:style w:type="character" w:customStyle="1" w:styleId="WW8Num15z5">
    <w:name w:val="WW8Num15z5"/>
    <w:rsid w:val="00EC2CE7"/>
  </w:style>
  <w:style w:type="character" w:customStyle="1" w:styleId="WW8Num15z6">
    <w:name w:val="WW8Num15z6"/>
    <w:rsid w:val="00EC2CE7"/>
  </w:style>
  <w:style w:type="character" w:customStyle="1" w:styleId="WW8Num15z7">
    <w:name w:val="WW8Num15z7"/>
    <w:rsid w:val="00EC2CE7"/>
  </w:style>
  <w:style w:type="character" w:customStyle="1" w:styleId="WW8Num15z8">
    <w:name w:val="WW8Num15z8"/>
    <w:rsid w:val="00EC2CE7"/>
  </w:style>
  <w:style w:type="character" w:customStyle="1" w:styleId="WW8Num16z0">
    <w:name w:val="WW8Num16z0"/>
    <w:rsid w:val="00EC2CE7"/>
    <w:rPr>
      <w:rFonts w:ascii="Times New Roman" w:hAnsi="Times New Roman" w:cs="Times New Roman"/>
      <w:color w:val="00000A"/>
    </w:rPr>
  </w:style>
  <w:style w:type="character" w:customStyle="1" w:styleId="WW8Num16z1">
    <w:name w:val="WW8Num16z1"/>
    <w:rsid w:val="00EC2CE7"/>
    <w:rPr>
      <w:rFonts w:ascii="Courier New" w:hAnsi="Courier New" w:cs="Courier New"/>
    </w:rPr>
  </w:style>
  <w:style w:type="character" w:customStyle="1" w:styleId="WW8Num16z2">
    <w:name w:val="WW8Num16z2"/>
    <w:rsid w:val="00EC2CE7"/>
    <w:rPr>
      <w:rFonts w:ascii="Wingdings" w:hAnsi="Wingdings" w:cs="Wingdings"/>
    </w:rPr>
  </w:style>
  <w:style w:type="character" w:customStyle="1" w:styleId="WW8Num16z3">
    <w:name w:val="WW8Num16z3"/>
    <w:rsid w:val="00EC2CE7"/>
    <w:rPr>
      <w:rFonts w:ascii="Symbol" w:hAnsi="Symbol" w:cs="Symbol"/>
    </w:rPr>
  </w:style>
  <w:style w:type="character" w:customStyle="1" w:styleId="WW8Num17z0">
    <w:name w:val="WW8Num17z0"/>
    <w:rsid w:val="00EC2CE7"/>
    <w:rPr>
      <w:rFonts w:ascii="Times New Roman" w:hAnsi="Times New Roman" w:cs="Times New Roman"/>
      <w:color w:val="00000A"/>
    </w:rPr>
  </w:style>
  <w:style w:type="character" w:customStyle="1" w:styleId="WW8Num17z1">
    <w:name w:val="WW8Num17z1"/>
    <w:rsid w:val="00EC2CE7"/>
    <w:rPr>
      <w:rFonts w:ascii="Courier New" w:hAnsi="Courier New" w:cs="Courier New"/>
    </w:rPr>
  </w:style>
  <w:style w:type="character" w:customStyle="1" w:styleId="WW8Num17z2">
    <w:name w:val="WW8Num17z2"/>
    <w:rsid w:val="00EC2CE7"/>
    <w:rPr>
      <w:rFonts w:ascii="Wingdings" w:hAnsi="Wingdings" w:cs="Wingdings"/>
    </w:rPr>
  </w:style>
  <w:style w:type="character" w:customStyle="1" w:styleId="WW8Num17z3">
    <w:name w:val="WW8Num17z3"/>
    <w:rsid w:val="00EC2CE7"/>
    <w:rPr>
      <w:rFonts w:ascii="Symbol" w:hAnsi="Symbol" w:cs="Symbol"/>
    </w:rPr>
  </w:style>
  <w:style w:type="character" w:customStyle="1" w:styleId="WW8Num18z0">
    <w:name w:val="WW8Num18z0"/>
    <w:rsid w:val="00EC2CE7"/>
    <w:rPr>
      <w:rFonts w:cs="Arial"/>
      <w:b w:val="0"/>
      <w:i w:val="0"/>
      <w:color w:val="00000A"/>
    </w:rPr>
  </w:style>
  <w:style w:type="character" w:customStyle="1" w:styleId="WW8Num18z1">
    <w:name w:val="WW8Num18z1"/>
    <w:rsid w:val="00EC2CE7"/>
  </w:style>
  <w:style w:type="character" w:customStyle="1" w:styleId="WW8Num18z2">
    <w:name w:val="WW8Num18z2"/>
    <w:rsid w:val="00EC2CE7"/>
  </w:style>
  <w:style w:type="character" w:customStyle="1" w:styleId="WW8Num18z3">
    <w:name w:val="WW8Num18z3"/>
    <w:rsid w:val="00EC2CE7"/>
  </w:style>
  <w:style w:type="character" w:customStyle="1" w:styleId="WW8Num18z4">
    <w:name w:val="WW8Num18z4"/>
    <w:rsid w:val="00EC2CE7"/>
  </w:style>
  <w:style w:type="character" w:customStyle="1" w:styleId="WW8Num18z5">
    <w:name w:val="WW8Num18z5"/>
    <w:rsid w:val="00EC2CE7"/>
  </w:style>
  <w:style w:type="character" w:customStyle="1" w:styleId="WW8Num18z6">
    <w:name w:val="WW8Num18z6"/>
    <w:rsid w:val="00EC2CE7"/>
  </w:style>
  <w:style w:type="character" w:customStyle="1" w:styleId="WW8Num18z7">
    <w:name w:val="WW8Num18z7"/>
    <w:rsid w:val="00EC2CE7"/>
  </w:style>
  <w:style w:type="character" w:customStyle="1" w:styleId="WW8Num18z8">
    <w:name w:val="WW8Num18z8"/>
    <w:rsid w:val="00EC2CE7"/>
  </w:style>
  <w:style w:type="character" w:customStyle="1" w:styleId="WW8Num19z0">
    <w:name w:val="WW8Num19z0"/>
    <w:rsid w:val="00EC2CE7"/>
    <w:rPr>
      <w:rFonts w:cs="Calibri"/>
    </w:rPr>
  </w:style>
  <w:style w:type="character" w:customStyle="1" w:styleId="WW8Num19z1">
    <w:name w:val="WW8Num19z1"/>
    <w:rsid w:val="00EC2CE7"/>
  </w:style>
  <w:style w:type="character" w:customStyle="1" w:styleId="WW8Num19z2">
    <w:name w:val="WW8Num19z2"/>
    <w:rsid w:val="00EC2CE7"/>
  </w:style>
  <w:style w:type="character" w:customStyle="1" w:styleId="WW8Num19z3">
    <w:name w:val="WW8Num19z3"/>
    <w:rsid w:val="00EC2CE7"/>
  </w:style>
  <w:style w:type="character" w:customStyle="1" w:styleId="WW8Num19z4">
    <w:name w:val="WW8Num19z4"/>
    <w:rsid w:val="00EC2CE7"/>
  </w:style>
  <w:style w:type="character" w:customStyle="1" w:styleId="WW8Num19z5">
    <w:name w:val="WW8Num19z5"/>
    <w:rsid w:val="00EC2CE7"/>
  </w:style>
  <w:style w:type="character" w:customStyle="1" w:styleId="WW8Num19z6">
    <w:name w:val="WW8Num19z6"/>
    <w:rsid w:val="00EC2CE7"/>
  </w:style>
  <w:style w:type="character" w:customStyle="1" w:styleId="WW8Num19z7">
    <w:name w:val="WW8Num19z7"/>
    <w:rsid w:val="00EC2CE7"/>
  </w:style>
  <w:style w:type="character" w:customStyle="1" w:styleId="WW8Num19z8">
    <w:name w:val="WW8Num19z8"/>
    <w:rsid w:val="00EC2CE7"/>
  </w:style>
  <w:style w:type="character" w:customStyle="1" w:styleId="WW8Num20z0">
    <w:name w:val="WW8Num20z0"/>
    <w:rsid w:val="00EC2CE7"/>
    <w:rPr>
      <w:rFonts w:cs="Times New Roman"/>
    </w:rPr>
  </w:style>
  <w:style w:type="character" w:customStyle="1" w:styleId="WW8Num20z1">
    <w:name w:val="WW8Num20z1"/>
    <w:rsid w:val="00EC2CE7"/>
    <w:rPr>
      <w:rFonts w:cs="Times New Roman"/>
      <w:b/>
      <w:i w:val="0"/>
    </w:rPr>
  </w:style>
  <w:style w:type="character" w:customStyle="1" w:styleId="WW8Num21z0">
    <w:name w:val="WW8Num21z0"/>
    <w:rsid w:val="00EC2CE7"/>
    <w:rPr>
      <w:rFonts w:cs="Times New Roman"/>
    </w:rPr>
  </w:style>
  <w:style w:type="character" w:customStyle="1" w:styleId="WW8Num22z0">
    <w:name w:val="WW8Num22z0"/>
    <w:rsid w:val="00EC2CE7"/>
    <w:rPr>
      <w:rFonts w:cs="Times New Roman"/>
    </w:rPr>
  </w:style>
  <w:style w:type="character" w:customStyle="1" w:styleId="WW8Num22z1">
    <w:name w:val="WW8Num22z1"/>
    <w:rsid w:val="00EC2CE7"/>
    <w:rPr>
      <w:rFonts w:ascii="Cambria" w:hAnsi="Cambria" w:cs="Times New Roman"/>
      <w:b/>
      <w:bCs/>
      <w:iCs/>
      <w:color w:val="000000"/>
      <w:sz w:val="24"/>
      <w:szCs w:val="24"/>
    </w:rPr>
  </w:style>
  <w:style w:type="character" w:customStyle="1" w:styleId="WW8Num23z0">
    <w:name w:val="WW8Num23z0"/>
    <w:rsid w:val="00EC2CE7"/>
    <w:rPr>
      <w:rFonts w:cs="Times New Roman"/>
      <w:b/>
    </w:rPr>
  </w:style>
  <w:style w:type="character" w:customStyle="1" w:styleId="WW8Num23z2">
    <w:name w:val="WW8Num23z2"/>
    <w:rsid w:val="00EC2CE7"/>
    <w:rPr>
      <w:rFonts w:ascii="Cambria" w:hAnsi="Cambria" w:cs="Times New Roman"/>
      <w:b w:val="0"/>
      <w:bCs/>
      <w:color w:val="000000"/>
      <w:sz w:val="24"/>
      <w:szCs w:val="24"/>
    </w:rPr>
  </w:style>
  <w:style w:type="character" w:customStyle="1" w:styleId="WW8Num24z0">
    <w:name w:val="WW8Num24z0"/>
    <w:rsid w:val="00EC2CE7"/>
    <w:rPr>
      <w:rFonts w:eastAsia="Times New Roman" w:cs="Arial"/>
    </w:rPr>
  </w:style>
  <w:style w:type="character" w:customStyle="1" w:styleId="WW8Num24z1">
    <w:name w:val="WW8Num24z1"/>
    <w:rsid w:val="00EC2CE7"/>
    <w:rPr>
      <w:rFonts w:cs="Times New Roman"/>
    </w:rPr>
  </w:style>
  <w:style w:type="character" w:customStyle="1" w:styleId="WW8Num24z2">
    <w:name w:val="WW8Num24z2"/>
    <w:rsid w:val="00EC2CE7"/>
    <w:rPr>
      <w:rFonts w:ascii="Cambria" w:eastAsia="Lucida Sans Unicode" w:hAnsi="Cambria" w:cs="Times New Roman"/>
      <w:b w:val="0"/>
      <w:bCs/>
      <w:color w:val="000000"/>
      <w:sz w:val="24"/>
      <w:szCs w:val="24"/>
    </w:rPr>
  </w:style>
  <w:style w:type="character" w:customStyle="1" w:styleId="WW8Num25z0">
    <w:name w:val="WW8Num25z0"/>
    <w:rsid w:val="00EC2CE7"/>
  </w:style>
  <w:style w:type="character" w:customStyle="1" w:styleId="WW8Num25z1">
    <w:name w:val="WW8Num25z1"/>
    <w:rsid w:val="00EC2CE7"/>
    <w:rPr>
      <w:rFonts w:ascii="Cambria" w:eastAsia="Times New Roman" w:hAnsi="Cambria" w:cs="Cambria"/>
      <w:b/>
      <w:bCs/>
      <w:i/>
      <w:iCs/>
      <w:color w:val="000000"/>
      <w:sz w:val="24"/>
      <w:szCs w:val="24"/>
      <w:shd w:val="clear" w:color="auto" w:fill="FFFF00"/>
    </w:rPr>
  </w:style>
  <w:style w:type="character" w:customStyle="1" w:styleId="WW8Num25z2">
    <w:name w:val="WW8Num25z2"/>
    <w:rsid w:val="00EC2CE7"/>
  </w:style>
  <w:style w:type="character" w:customStyle="1" w:styleId="WW8Num25z3">
    <w:name w:val="WW8Num25z3"/>
    <w:rsid w:val="00EC2CE7"/>
  </w:style>
  <w:style w:type="character" w:customStyle="1" w:styleId="WW8Num25z5">
    <w:name w:val="WW8Num25z5"/>
    <w:rsid w:val="00EC2CE7"/>
  </w:style>
  <w:style w:type="character" w:customStyle="1" w:styleId="WW8Num26z0">
    <w:name w:val="WW8Num26z0"/>
    <w:rsid w:val="00EC2CE7"/>
    <w:rPr>
      <w:rFonts w:ascii="Symbol" w:hAnsi="Symbol" w:cs="Symbol"/>
    </w:rPr>
  </w:style>
  <w:style w:type="character" w:customStyle="1" w:styleId="WW8Num26z1">
    <w:name w:val="WW8Num26z1"/>
    <w:rsid w:val="00EC2CE7"/>
    <w:rPr>
      <w:rFonts w:ascii="Courier New" w:hAnsi="Courier New" w:cs="Courier New"/>
    </w:rPr>
  </w:style>
  <w:style w:type="character" w:customStyle="1" w:styleId="WW8Num27z0">
    <w:name w:val="WW8Num27z0"/>
    <w:rsid w:val="00EC2CE7"/>
    <w:rPr>
      <w:rFonts w:ascii="Symbol" w:hAnsi="Symbol" w:cs="Symbol"/>
    </w:rPr>
  </w:style>
  <w:style w:type="character" w:customStyle="1" w:styleId="WW8Num27z1">
    <w:name w:val="WW8Num27z1"/>
    <w:rsid w:val="00EC2CE7"/>
    <w:rPr>
      <w:rFonts w:ascii="Courier New" w:hAnsi="Courier New" w:cs="Courier New"/>
    </w:rPr>
  </w:style>
  <w:style w:type="character" w:customStyle="1" w:styleId="WW8Num27z2">
    <w:name w:val="WW8Num27z2"/>
    <w:rsid w:val="00EC2CE7"/>
    <w:rPr>
      <w:rFonts w:ascii="Wingdings" w:hAnsi="Wingdings" w:cs="Wingdings"/>
    </w:rPr>
  </w:style>
  <w:style w:type="character" w:customStyle="1" w:styleId="WW8Num27z3">
    <w:name w:val="WW8Num27z3"/>
    <w:rsid w:val="00EC2CE7"/>
  </w:style>
  <w:style w:type="character" w:customStyle="1" w:styleId="WW8Num27z4">
    <w:name w:val="WW8Num27z4"/>
    <w:rsid w:val="00EC2CE7"/>
  </w:style>
  <w:style w:type="character" w:customStyle="1" w:styleId="WW8Num27z5">
    <w:name w:val="WW8Num27z5"/>
    <w:rsid w:val="00EC2CE7"/>
  </w:style>
  <w:style w:type="character" w:customStyle="1" w:styleId="WW8Num27z6">
    <w:name w:val="WW8Num27z6"/>
    <w:rsid w:val="00EC2CE7"/>
  </w:style>
  <w:style w:type="character" w:customStyle="1" w:styleId="WW8Num27z7">
    <w:name w:val="WW8Num27z7"/>
    <w:rsid w:val="00EC2CE7"/>
  </w:style>
  <w:style w:type="character" w:customStyle="1" w:styleId="WW8Num27z8">
    <w:name w:val="WW8Num27z8"/>
    <w:rsid w:val="00EC2CE7"/>
  </w:style>
  <w:style w:type="character" w:customStyle="1" w:styleId="WW8Num28z0">
    <w:name w:val="WW8Num28z0"/>
    <w:rsid w:val="00EC2CE7"/>
    <w:rPr>
      <w:rFonts w:cs="Times New Roman"/>
    </w:rPr>
  </w:style>
  <w:style w:type="character" w:customStyle="1" w:styleId="WW8Num28z1">
    <w:name w:val="WW8Num28z1"/>
    <w:rsid w:val="00EC2CE7"/>
    <w:rPr>
      <w:rFonts w:ascii="Cambria" w:hAnsi="Cambria" w:cs="Times New Roman"/>
      <w:b/>
      <w:bCs/>
      <w:i w:val="0"/>
      <w:color w:val="000000"/>
      <w:sz w:val="24"/>
      <w:szCs w:val="24"/>
    </w:rPr>
  </w:style>
  <w:style w:type="character" w:customStyle="1" w:styleId="WW8Num28z2">
    <w:name w:val="WW8Num28z2"/>
    <w:rsid w:val="00EC2CE7"/>
    <w:rPr>
      <w:rFonts w:ascii="Cambria" w:eastAsia="Lucida Sans Unicode" w:hAnsi="Cambria" w:cs="Times New Roman"/>
      <w:b w:val="0"/>
      <w:bCs/>
      <w:color w:val="000000"/>
      <w:sz w:val="24"/>
      <w:szCs w:val="24"/>
    </w:rPr>
  </w:style>
  <w:style w:type="character" w:customStyle="1" w:styleId="WW8Num28z3">
    <w:name w:val="WW8Num28z3"/>
    <w:rsid w:val="00EC2CE7"/>
  </w:style>
  <w:style w:type="character" w:customStyle="1" w:styleId="WW8Num28z4">
    <w:name w:val="WW8Num28z4"/>
    <w:rsid w:val="00EC2CE7"/>
  </w:style>
  <w:style w:type="character" w:customStyle="1" w:styleId="WW8Num28z5">
    <w:name w:val="WW8Num28z5"/>
    <w:rsid w:val="00EC2CE7"/>
  </w:style>
  <w:style w:type="character" w:customStyle="1" w:styleId="WW8Num28z6">
    <w:name w:val="WW8Num28z6"/>
    <w:rsid w:val="00EC2CE7"/>
  </w:style>
  <w:style w:type="character" w:customStyle="1" w:styleId="WW8Num28z7">
    <w:name w:val="WW8Num28z7"/>
    <w:rsid w:val="00EC2CE7"/>
  </w:style>
  <w:style w:type="character" w:customStyle="1" w:styleId="WW8Num28z8">
    <w:name w:val="WW8Num28z8"/>
    <w:rsid w:val="00EC2CE7"/>
  </w:style>
  <w:style w:type="character" w:customStyle="1" w:styleId="WW8Num29z0">
    <w:name w:val="WW8Num29z0"/>
    <w:rsid w:val="00EC2CE7"/>
    <w:rPr>
      <w:rFonts w:eastAsia="SimSun" w:cs="Helvetica"/>
      <w:bCs/>
      <w:color w:val="000000"/>
    </w:rPr>
  </w:style>
  <w:style w:type="character" w:customStyle="1" w:styleId="WW8Num29z1">
    <w:name w:val="WW8Num29z1"/>
    <w:rsid w:val="00EC2CE7"/>
    <w:rPr>
      <w:rFonts w:ascii="Courier New" w:hAnsi="Courier New" w:cs="Courier New"/>
    </w:rPr>
  </w:style>
  <w:style w:type="character" w:customStyle="1" w:styleId="WW8Num30z0">
    <w:name w:val="WW8Num30z0"/>
    <w:rsid w:val="00EC2CE7"/>
    <w:rPr>
      <w:rFonts w:eastAsia="Cambria" w:cs="Cambria"/>
      <w:i/>
      <w:color w:val="00000A"/>
    </w:rPr>
  </w:style>
  <w:style w:type="character" w:customStyle="1" w:styleId="WW8Num30z1">
    <w:name w:val="WW8Num30z1"/>
    <w:rsid w:val="00EC2CE7"/>
    <w:rPr>
      <w:rFonts w:eastAsia="Cambria" w:cs="Cambria"/>
      <w:b/>
      <w:color w:val="00000A"/>
    </w:rPr>
  </w:style>
  <w:style w:type="character" w:customStyle="1" w:styleId="WW8Num30z2">
    <w:name w:val="WW8Num30z2"/>
    <w:rsid w:val="00EC2CE7"/>
  </w:style>
  <w:style w:type="character" w:customStyle="1" w:styleId="WW8Num30z3">
    <w:name w:val="WW8Num30z3"/>
    <w:rsid w:val="00EC2CE7"/>
  </w:style>
  <w:style w:type="character" w:customStyle="1" w:styleId="WW8Num30z4">
    <w:name w:val="WW8Num30z4"/>
    <w:rsid w:val="00EC2CE7"/>
  </w:style>
  <w:style w:type="character" w:customStyle="1" w:styleId="WW8Num30z5">
    <w:name w:val="WW8Num30z5"/>
    <w:rsid w:val="00EC2CE7"/>
  </w:style>
  <w:style w:type="character" w:customStyle="1" w:styleId="WW8Num30z6">
    <w:name w:val="WW8Num30z6"/>
    <w:rsid w:val="00EC2CE7"/>
  </w:style>
  <w:style w:type="character" w:customStyle="1" w:styleId="WW8Num30z7">
    <w:name w:val="WW8Num30z7"/>
    <w:rsid w:val="00EC2CE7"/>
  </w:style>
  <w:style w:type="character" w:customStyle="1" w:styleId="WW8Num30z8">
    <w:name w:val="WW8Num30z8"/>
    <w:rsid w:val="00EC2CE7"/>
  </w:style>
  <w:style w:type="character" w:customStyle="1" w:styleId="WW8Num31z0">
    <w:name w:val="WW8Num31z0"/>
    <w:rsid w:val="00EC2CE7"/>
    <w:rPr>
      <w:rFonts w:ascii="Cambria" w:hAnsi="Cambria" w:cs="Cambria"/>
      <w:b/>
      <w:bCs/>
      <w:i/>
      <w:iCs/>
      <w:color w:val="000000"/>
      <w:sz w:val="24"/>
      <w:szCs w:val="24"/>
    </w:rPr>
  </w:style>
  <w:style w:type="character" w:customStyle="1" w:styleId="WW8Num31z1">
    <w:name w:val="WW8Num31z1"/>
    <w:rsid w:val="00EC2CE7"/>
    <w:rPr>
      <w:rFonts w:cs="Cambria"/>
    </w:rPr>
  </w:style>
  <w:style w:type="character" w:customStyle="1" w:styleId="WW8Num31z2">
    <w:name w:val="WW8Num31z2"/>
    <w:rsid w:val="00EC2CE7"/>
  </w:style>
  <w:style w:type="character" w:customStyle="1" w:styleId="WW8Num31z3">
    <w:name w:val="WW8Num31z3"/>
    <w:rsid w:val="00EC2CE7"/>
  </w:style>
  <w:style w:type="character" w:customStyle="1" w:styleId="WW8Num31z4">
    <w:name w:val="WW8Num31z4"/>
    <w:rsid w:val="00EC2CE7"/>
  </w:style>
  <w:style w:type="character" w:customStyle="1" w:styleId="WW8Num31z5">
    <w:name w:val="WW8Num31z5"/>
    <w:rsid w:val="00EC2CE7"/>
  </w:style>
  <w:style w:type="character" w:customStyle="1" w:styleId="WW8Num31z6">
    <w:name w:val="WW8Num31z6"/>
    <w:rsid w:val="00EC2CE7"/>
  </w:style>
  <w:style w:type="character" w:customStyle="1" w:styleId="WW8Num31z7">
    <w:name w:val="WW8Num31z7"/>
    <w:rsid w:val="00EC2CE7"/>
  </w:style>
  <w:style w:type="character" w:customStyle="1" w:styleId="WW8Num31z8">
    <w:name w:val="WW8Num31z8"/>
    <w:rsid w:val="00EC2CE7"/>
  </w:style>
  <w:style w:type="character" w:customStyle="1" w:styleId="WW8Num32z0">
    <w:name w:val="WW8Num32z0"/>
    <w:rsid w:val="00EC2CE7"/>
    <w:rPr>
      <w:b w:val="0"/>
    </w:rPr>
  </w:style>
  <w:style w:type="character" w:customStyle="1" w:styleId="WW8Num32z1">
    <w:name w:val="WW8Num32z1"/>
    <w:rsid w:val="00EC2CE7"/>
    <w:rPr>
      <w:rFonts w:cs="Cambria"/>
    </w:rPr>
  </w:style>
  <w:style w:type="character" w:customStyle="1" w:styleId="WW8Num32z2">
    <w:name w:val="WW8Num32z2"/>
    <w:rsid w:val="00EC2CE7"/>
  </w:style>
  <w:style w:type="character" w:customStyle="1" w:styleId="WW8Num32z3">
    <w:name w:val="WW8Num32z3"/>
    <w:rsid w:val="00EC2CE7"/>
  </w:style>
  <w:style w:type="character" w:customStyle="1" w:styleId="WW8Num32z4">
    <w:name w:val="WW8Num32z4"/>
    <w:rsid w:val="00EC2CE7"/>
  </w:style>
  <w:style w:type="character" w:customStyle="1" w:styleId="WW8Num32z5">
    <w:name w:val="WW8Num32z5"/>
    <w:rsid w:val="00EC2CE7"/>
  </w:style>
  <w:style w:type="character" w:customStyle="1" w:styleId="WW8Num32z6">
    <w:name w:val="WW8Num32z6"/>
    <w:rsid w:val="00EC2CE7"/>
  </w:style>
  <w:style w:type="character" w:customStyle="1" w:styleId="WW8Num32z7">
    <w:name w:val="WW8Num32z7"/>
    <w:rsid w:val="00EC2CE7"/>
  </w:style>
  <w:style w:type="character" w:customStyle="1" w:styleId="WW8Num32z8">
    <w:name w:val="WW8Num32z8"/>
    <w:rsid w:val="00EC2CE7"/>
  </w:style>
  <w:style w:type="character" w:customStyle="1" w:styleId="WW8Num33z0">
    <w:name w:val="WW8Num33z0"/>
    <w:rsid w:val="00EC2CE7"/>
    <w:rPr>
      <w:rFonts w:cs="Times New Roman"/>
    </w:rPr>
  </w:style>
  <w:style w:type="character" w:customStyle="1" w:styleId="WW8Num33z1">
    <w:name w:val="WW8Num33z1"/>
    <w:rsid w:val="00EC2CE7"/>
    <w:rPr>
      <w:rFonts w:cs="Cambria"/>
    </w:rPr>
  </w:style>
  <w:style w:type="character" w:customStyle="1" w:styleId="WW8Num33z2">
    <w:name w:val="WW8Num33z2"/>
    <w:rsid w:val="00EC2CE7"/>
  </w:style>
  <w:style w:type="character" w:customStyle="1" w:styleId="WW8Num33z3">
    <w:name w:val="WW8Num33z3"/>
    <w:rsid w:val="00EC2CE7"/>
  </w:style>
  <w:style w:type="character" w:customStyle="1" w:styleId="WW8Num33z4">
    <w:name w:val="WW8Num33z4"/>
    <w:rsid w:val="00EC2CE7"/>
  </w:style>
  <w:style w:type="character" w:customStyle="1" w:styleId="WW8Num33z5">
    <w:name w:val="WW8Num33z5"/>
    <w:rsid w:val="00EC2CE7"/>
  </w:style>
  <w:style w:type="character" w:customStyle="1" w:styleId="WW8Num33z6">
    <w:name w:val="WW8Num33z6"/>
    <w:rsid w:val="00EC2CE7"/>
  </w:style>
  <w:style w:type="character" w:customStyle="1" w:styleId="WW8Num33z7">
    <w:name w:val="WW8Num33z7"/>
    <w:rsid w:val="00EC2CE7"/>
  </w:style>
  <w:style w:type="character" w:customStyle="1" w:styleId="WW8Num33z8">
    <w:name w:val="WW8Num33z8"/>
    <w:rsid w:val="00EC2CE7"/>
  </w:style>
  <w:style w:type="character" w:customStyle="1" w:styleId="WW8Num34z0">
    <w:name w:val="WW8Num34z0"/>
    <w:rsid w:val="00EC2CE7"/>
  </w:style>
  <w:style w:type="character" w:customStyle="1" w:styleId="WW8Num34z1">
    <w:name w:val="WW8Num34z1"/>
    <w:rsid w:val="00EC2CE7"/>
    <w:rPr>
      <w:rFonts w:cs="Cambria"/>
      <w:b/>
      <w:bCs/>
      <w:szCs w:val="10"/>
    </w:rPr>
  </w:style>
  <w:style w:type="character" w:customStyle="1" w:styleId="WW8Num34z2">
    <w:name w:val="WW8Num34z2"/>
    <w:rsid w:val="00EC2CE7"/>
  </w:style>
  <w:style w:type="character" w:customStyle="1" w:styleId="WW8Num34z3">
    <w:name w:val="WW8Num34z3"/>
    <w:rsid w:val="00EC2CE7"/>
  </w:style>
  <w:style w:type="character" w:customStyle="1" w:styleId="WW8Num34z4">
    <w:name w:val="WW8Num34z4"/>
    <w:rsid w:val="00EC2CE7"/>
  </w:style>
  <w:style w:type="character" w:customStyle="1" w:styleId="WW8Num34z5">
    <w:name w:val="WW8Num34z5"/>
    <w:rsid w:val="00EC2CE7"/>
  </w:style>
  <w:style w:type="character" w:customStyle="1" w:styleId="WW8Num34z6">
    <w:name w:val="WW8Num34z6"/>
    <w:rsid w:val="00EC2CE7"/>
  </w:style>
  <w:style w:type="character" w:customStyle="1" w:styleId="WW8Num34z7">
    <w:name w:val="WW8Num34z7"/>
    <w:rsid w:val="00EC2CE7"/>
  </w:style>
  <w:style w:type="character" w:customStyle="1" w:styleId="WW8Num34z8">
    <w:name w:val="WW8Num34z8"/>
    <w:rsid w:val="00EC2CE7"/>
  </w:style>
  <w:style w:type="character" w:customStyle="1" w:styleId="WW8Num35z0">
    <w:name w:val="WW8Num35z0"/>
    <w:rsid w:val="00EC2CE7"/>
  </w:style>
  <w:style w:type="character" w:customStyle="1" w:styleId="WW8Num35z1">
    <w:name w:val="WW8Num35z1"/>
    <w:rsid w:val="00EC2CE7"/>
    <w:rPr>
      <w:rFonts w:ascii="Cambria" w:hAnsi="Cambria" w:cs="Cambria"/>
      <w:b/>
      <w:bCs/>
      <w:sz w:val="24"/>
      <w:szCs w:val="24"/>
    </w:rPr>
  </w:style>
  <w:style w:type="character" w:customStyle="1" w:styleId="WW8Num35z2">
    <w:name w:val="WW8Num35z2"/>
    <w:rsid w:val="00EC2CE7"/>
  </w:style>
  <w:style w:type="character" w:customStyle="1" w:styleId="WW8Num35z3">
    <w:name w:val="WW8Num35z3"/>
    <w:rsid w:val="00EC2CE7"/>
  </w:style>
  <w:style w:type="character" w:customStyle="1" w:styleId="WW8Num35z4">
    <w:name w:val="WW8Num35z4"/>
    <w:rsid w:val="00EC2CE7"/>
  </w:style>
  <w:style w:type="character" w:customStyle="1" w:styleId="WW8Num35z5">
    <w:name w:val="WW8Num35z5"/>
    <w:rsid w:val="00EC2CE7"/>
  </w:style>
  <w:style w:type="character" w:customStyle="1" w:styleId="WW8Num35z6">
    <w:name w:val="WW8Num35z6"/>
    <w:rsid w:val="00EC2CE7"/>
  </w:style>
  <w:style w:type="character" w:customStyle="1" w:styleId="WW8Num35z7">
    <w:name w:val="WW8Num35z7"/>
    <w:rsid w:val="00EC2CE7"/>
  </w:style>
  <w:style w:type="character" w:customStyle="1" w:styleId="WW8Num35z8">
    <w:name w:val="WW8Num35z8"/>
    <w:rsid w:val="00EC2CE7"/>
  </w:style>
  <w:style w:type="character" w:customStyle="1" w:styleId="WW8Num36z0">
    <w:name w:val="WW8Num36z0"/>
    <w:rsid w:val="00EC2CE7"/>
  </w:style>
  <w:style w:type="character" w:customStyle="1" w:styleId="WW8Num36z1">
    <w:name w:val="WW8Num36z1"/>
    <w:rsid w:val="00EC2CE7"/>
    <w:rPr>
      <w:rFonts w:cs="Helvetica"/>
      <w:b/>
      <w:bCs w:val="0"/>
    </w:rPr>
  </w:style>
  <w:style w:type="character" w:customStyle="1" w:styleId="WW8Num36z2">
    <w:name w:val="WW8Num36z2"/>
    <w:rsid w:val="00EC2CE7"/>
  </w:style>
  <w:style w:type="character" w:customStyle="1" w:styleId="WW8Num36z3">
    <w:name w:val="WW8Num36z3"/>
    <w:rsid w:val="00EC2CE7"/>
  </w:style>
  <w:style w:type="character" w:customStyle="1" w:styleId="WW8Num36z4">
    <w:name w:val="WW8Num36z4"/>
    <w:rsid w:val="00EC2CE7"/>
  </w:style>
  <w:style w:type="character" w:customStyle="1" w:styleId="WW8Num36z5">
    <w:name w:val="WW8Num36z5"/>
    <w:rsid w:val="00EC2CE7"/>
  </w:style>
  <w:style w:type="character" w:customStyle="1" w:styleId="WW8Num36z6">
    <w:name w:val="WW8Num36z6"/>
    <w:rsid w:val="00EC2CE7"/>
  </w:style>
  <w:style w:type="character" w:customStyle="1" w:styleId="WW8Num36z7">
    <w:name w:val="WW8Num36z7"/>
    <w:rsid w:val="00EC2CE7"/>
  </w:style>
  <w:style w:type="character" w:customStyle="1" w:styleId="WW8Num36z8">
    <w:name w:val="WW8Num36z8"/>
    <w:rsid w:val="00EC2CE7"/>
  </w:style>
  <w:style w:type="character" w:customStyle="1" w:styleId="WW8Num37z0">
    <w:name w:val="WW8Num37z0"/>
    <w:rsid w:val="00EC2CE7"/>
  </w:style>
  <w:style w:type="character" w:customStyle="1" w:styleId="WW8Num37z1">
    <w:name w:val="WW8Num37z1"/>
    <w:rsid w:val="00EC2CE7"/>
    <w:rPr>
      <w:rFonts w:ascii="Cambria" w:hAnsi="Cambria" w:cs="Cambria"/>
      <w:b/>
      <w:sz w:val="24"/>
      <w:szCs w:val="24"/>
    </w:rPr>
  </w:style>
  <w:style w:type="character" w:customStyle="1" w:styleId="WW8Num37z2">
    <w:name w:val="WW8Num37z2"/>
    <w:rsid w:val="00EC2CE7"/>
  </w:style>
  <w:style w:type="character" w:customStyle="1" w:styleId="WW8Num37z3">
    <w:name w:val="WW8Num37z3"/>
    <w:rsid w:val="00EC2CE7"/>
  </w:style>
  <w:style w:type="character" w:customStyle="1" w:styleId="WW8Num37z4">
    <w:name w:val="WW8Num37z4"/>
    <w:rsid w:val="00EC2CE7"/>
  </w:style>
  <w:style w:type="character" w:customStyle="1" w:styleId="WW8Num37z5">
    <w:name w:val="WW8Num37z5"/>
    <w:rsid w:val="00EC2CE7"/>
  </w:style>
  <w:style w:type="character" w:customStyle="1" w:styleId="WW8Num37z6">
    <w:name w:val="WW8Num37z6"/>
    <w:rsid w:val="00EC2CE7"/>
  </w:style>
  <w:style w:type="character" w:customStyle="1" w:styleId="WW8Num37z7">
    <w:name w:val="WW8Num37z7"/>
    <w:rsid w:val="00EC2CE7"/>
  </w:style>
  <w:style w:type="character" w:customStyle="1" w:styleId="WW8Num37z8">
    <w:name w:val="WW8Num37z8"/>
    <w:rsid w:val="00EC2CE7"/>
  </w:style>
  <w:style w:type="character" w:customStyle="1" w:styleId="WW8Num38z0">
    <w:name w:val="WW8Num38z0"/>
    <w:rsid w:val="00EC2CE7"/>
  </w:style>
  <w:style w:type="character" w:customStyle="1" w:styleId="WW8Num38z1">
    <w:name w:val="WW8Num38z1"/>
    <w:rsid w:val="00EC2CE7"/>
    <w:rPr>
      <w:rFonts w:ascii="Cambria" w:hAnsi="Cambria" w:cs="Cambria"/>
      <w:b/>
      <w:bCs/>
      <w:color w:val="000000"/>
      <w:sz w:val="24"/>
      <w:szCs w:val="24"/>
    </w:rPr>
  </w:style>
  <w:style w:type="character" w:customStyle="1" w:styleId="WW8Num38z2">
    <w:name w:val="WW8Num38z2"/>
    <w:rsid w:val="00EC2CE7"/>
  </w:style>
  <w:style w:type="character" w:customStyle="1" w:styleId="WW8Num39z0">
    <w:name w:val="WW8Num39z0"/>
    <w:rsid w:val="00EC2CE7"/>
  </w:style>
  <w:style w:type="character" w:customStyle="1" w:styleId="WW8Num39z1">
    <w:name w:val="WW8Num39z1"/>
    <w:rsid w:val="00EC2CE7"/>
    <w:rPr>
      <w:rFonts w:cs="Cambria"/>
    </w:rPr>
  </w:style>
  <w:style w:type="character" w:customStyle="1" w:styleId="WW8Num39z2">
    <w:name w:val="WW8Num39z2"/>
    <w:rsid w:val="00EC2CE7"/>
  </w:style>
  <w:style w:type="character" w:customStyle="1" w:styleId="WW8Num39z3">
    <w:name w:val="WW8Num39z3"/>
    <w:rsid w:val="00EC2CE7"/>
  </w:style>
  <w:style w:type="character" w:customStyle="1" w:styleId="WW8Num39z4">
    <w:name w:val="WW8Num39z4"/>
    <w:rsid w:val="00EC2CE7"/>
  </w:style>
  <w:style w:type="character" w:customStyle="1" w:styleId="WW8Num39z5">
    <w:name w:val="WW8Num39z5"/>
    <w:rsid w:val="00EC2CE7"/>
  </w:style>
  <w:style w:type="character" w:customStyle="1" w:styleId="WW8Num39z6">
    <w:name w:val="WW8Num39z6"/>
    <w:rsid w:val="00EC2CE7"/>
  </w:style>
  <w:style w:type="character" w:customStyle="1" w:styleId="WW8Num39z7">
    <w:name w:val="WW8Num39z7"/>
    <w:rsid w:val="00EC2CE7"/>
  </w:style>
  <w:style w:type="character" w:customStyle="1" w:styleId="WW8Num39z8">
    <w:name w:val="WW8Num39z8"/>
    <w:rsid w:val="00EC2CE7"/>
  </w:style>
  <w:style w:type="character" w:customStyle="1" w:styleId="WW8Num40z0">
    <w:name w:val="WW8Num40z0"/>
    <w:rsid w:val="00EC2CE7"/>
  </w:style>
  <w:style w:type="character" w:customStyle="1" w:styleId="WW8Num40z1">
    <w:name w:val="WW8Num40z1"/>
    <w:rsid w:val="00EC2CE7"/>
    <w:rPr>
      <w:rFonts w:cs="Cambria"/>
    </w:rPr>
  </w:style>
  <w:style w:type="character" w:customStyle="1" w:styleId="WW8Num40z2">
    <w:name w:val="WW8Num40z2"/>
    <w:rsid w:val="00EC2CE7"/>
  </w:style>
  <w:style w:type="character" w:customStyle="1" w:styleId="WW8Num40z3">
    <w:name w:val="WW8Num40z3"/>
    <w:rsid w:val="00EC2CE7"/>
  </w:style>
  <w:style w:type="character" w:customStyle="1" w:styleId="WW8Num40z4">
    <w:name w:val="WW8Num40z4"/>
    <w:rsid w:val="00EC2CE7"/>
  </w:style>
  <w:style w:type="character" w:customStyle="1" w:styleId="WW8Num40z5">
    <w:name w:val="WW8Num40z5"/>
    <w:rsid w:val="00EC2CE7"/>
  </w:style>
  <w:style w:type="character" w:customStyle="1" w:styleId="WW8Num40z6">
    <w:name w:val="WW8Num40z6"/>
    <w:rsid w:val="00EC2CE7"/>
  </w:style>
  <w:style w:type="character" w:customStyle="1" w:styleId="WW8Num40z7">
    <w:name w:val="WW8Num40z7"/>
    <w:rsid w:val="00EC2CE7"/>
  </w:style>
  <w:style w:type="character" w:customStyle="1" w:styleId="WW8Num40z8">
    <w:name w:val="WW8Num40z8"/>
    <w:rsid w:val="00EC2CE7"/>
  </w:style>
  <w:style w:type="character" w:customStyle="1" w:styleId="WW8Num41z0">
    <w:name w:val="WW8Num41z0"/>
    <w:rsid w:val="00EC2CE7"/>
  </w:style>
  <w:style w:type="character" w:customStyle="1" w:styleId="WW8Num41z1">
    <w:name w:val="WW8Num41z1"/>
    <w:rsid w:val="00EC2CE7"/>
    <w:rPr>
      <w:rFonts w:cs="Cambria"/>
    </w:rPr>
  </w:style>
  <w:style w:type="character" w:customStyle="1" w:styleId="WW8Num41z3">
    <w:name w:val="WW8Num41z3"/>
    <w:rsid w:val="00EC2CE7"/>
  </w:style>
  <w:style w:type="character" w:customStyle="1" w:styleId="WW8Num41z4">
    <w:name w:val="WW8Num41z4"/>
    <w:rsid w:val="00EC2CE7"/>
  </w:style>
  <w:style w:type="character" w:customStyle="1" w:styleId="WW8Num41z5">
    <w:name w:val="WW8Num41z5"/>
    <w:rsid w:val="00EC2CE7"/>
  </w:style>
  <w:style w:type="character" w:customStyle="1" w:styleId="WW8Num41z6">
    <w:name w:val="WW8Num41z6"/>
    <w:rsid w:val="00EC2CE7"/>
  </w:style>
  <w:style w:type="character" w:customStyle="1" w:styleId="WW8Num41z7">
    <w:name w:val="WW8Num41z7"/>
    <w:rsid w:val="00EC2CE7"/>
  </w:style>
  <w:style w:type="character" w:customStyle="1" w:styleId="WW8Num41z8">
    <w:name w:val="WW8Num41z8"/>
    <w:rsid w:val="00EC2CE7"/>
  </w:style>
  <w:style w:type="character" w:customStyle="1" w:styleId="WW8Num42z0">
    <w:name w:val="WW8Num42z0"/>
    <w:rsid w:val="00EC2CE7"/>
    <w:rPr>
      <w:rFonts w:cs="Cambria"/>
    </w:rPr>
  </w:style>
  <w:style w:type="character" w:customStyle="1" w:styleId="WW8Num42z1">
    <w:name w:val="WW8Num42z1"/>
    <w:rsid w:val="00EC2CE7"/>
  </w:style>
  <w:style w:type="character" w:customStyle="1" w:styleId="WW8Num42z2">
    <w:name w:val="WW8Num42z2"/>
    <w:rsid w:val="00EC2CE7"/>
  </w:style>
  <w:style w:type="character" w:customStyle="1" w:styleId="WW8Num42z3">
    <w:name w:val="WW8Num42z3"/>
    <w:rsid w:val="00EC2CE7"/>
  </w:style>
  <w:style w:type="character" w:customStyle="1" w:styleId="WW8Num42z4">
    <w:name w:val="WW8Num42z4"/>
    <w:rsid w:val="00EC2CE7"/>
  </w:style>
  <w:style w:type="character" w:customStyle="1" w:styleId="WW8Num42z5">
    <w:name w:val="WW8Num42z5"/>
    <w:rsid w:val="00EC2CE7"/>
  </w:style>
  <w:style w:type="character" w:customStyle="1" w:styleId="WW8Num42z6">
    <w:name w:val="WW8Num42z6"/>
    <w:rsid w:val="00EC2CE7"/>
  </w:style>
  <w:style w:type="character" w:customStyle="1" w:styleId="WW8Num42z7">
    <w:name w:val="WW8Num42z7"/>
    <w:rsid w:val="00EC2CE7"/>
  </w:style>
  <w:style w:type="character" w:customStyle="1" w:styleId="WW8Num42z8">
    <w:name w:val="WW8Num42z8"/>
    <w:rsid w:val="00EC2CE7"/>
  </w:style>
  <w:style w:type="character" w:customStyle="1" w:styleId="WW8Num43z0">
    <w:name w:val="WW8Num43z0"/>
    <w:rsid w:val="00EC2CE7"/>
  </w:style>
  <w:style w:type="character" w:customStyle="1" w:styleId="WW8Num43z1">
    <w:name w:val="WW8Num43z1"/>
    <w:rsid w:val="00EC2CE7"/>
  </w:style>
  <w:style w:type="character" w:customStyle="1" w:styleId="WW8Num43z2">
    <w:name w:val="WW8Num43z2"/>
    <w:rsid w:val="00EC2CE7"/>
  </w:style>
  <w:style w:type="character" w:customStyle="1" w:styleId="WW8Num43z3">
    <w:name w:val="WW8Num43z3"/>
    <w:rsid w:val="00EC2CE7"/>
  </w:style>
  <w:style w:type="character" w:customStyle="1" w:styleId="WW8Num43z4">
    <w:name w:val="WW8Num43z4"/>
    <w:rsid w:val="00EC2CE7"/>
  </w:style>
  <w:style w:type="character" w:customStyle="1" w:styleId="WW8Num43z5">
    <w:name w:val="WW8Num43z5"/>
    <w:rsid w:val="00EC2CE7"/>
  </w:style>
  <w:style w:type="character" w:customStyle="1" w:styleId="WW8Num43z6">
    <w:name w:val="WW8Num43z6"/>
    <w:rsid w:val="00EC2CE7"/>
  </w:style>
  <w:style w:type="character" w:customStyle="1" w:styleId="WW8Num43z7">
    <w:name w:val="WW8Num43z7"/>
    <w:rsid w:val="00EC2CE7"/>
  </w:style>
  <w:style w:type="character" w:customStyle="1" w:styleId="WW8Num43z8">
    <w:name w:val="WW8Num43z8"/>
    <w:rsid w:val="00EC2CE7"/>
  </w:style>
  <w:style w:type="character" w:customStyle="1" w:styleId="WW8Num44z0">
    <w:name w:val="WW8Num44z0"/>
    <w:rsid w:val="00EC2CE7"/>
    <w:rPr>
      <w:rFonts w:eastAsia="SimSun" w:cs="Times New Roman"/>
    </w:rPr>
  </w:style>
  <w:style w:type="character" w:customStyle="1" w:styleId="WW8Num44z1">
    <w:name w:val="WW8Num44z1"/>
    <w:rsid w:val="00EC2CE7"/>
  </w:style>
  <w:style w:type="character" w:customStyle="1" w:styleId="WW8Num44z2">
    <w:name w:val="WW8Num44z2"/>
    <w:rsid w:val="00EC2CE7"/>
  </w:style>
  <w:style w:type="character" w:customStyle="1" w:styleId="WW8Num44z3">
    <w:name w:val="WW8Num44z3"/>
    <w:rsid w:val="00EC2CE7"/>
  </w:style>
  <w:style w:type="character" w:customStyle="1" w:styleId="WW8Num44z4">
    <w:name w:val="WW8Num44z4"/>
    <w:rsid w:val="00EC2CE7"/>
  </w:style>
  <w:style w:type="character" w:customStyle="1" w:styleId="WW8Num44z5">
    <w:name w:val="WW8Num44z5"/>
    <w:rsid w:val="00EC2CE7"/>
  </w:style>
  <w:style w:type="character" w:customStyle="1" w:styleId="WW8Num44z6">
    <w:name w:val="WW8Num44z6"/>
    <w:rsid w:val="00EC2CE7"/>
  </w:style>
  <w:style w:type="character" w:customStyle="1" w:styleId="WW8Num44z7">
    <w:name w:val="WW8Num44z7"/>
    <w:rsid w:val="00EC2CE7"/>
  </w:style>
  <w:style w:type="character" w:customStyle="1" w:styleId="WW8Num44z8">
    <w:name w:val="WW8Num44z8"/>
    <w:rsid w:val="00EC2CE7"/>
  </w:style>
  <w:style w:type="character" w:customStyle="1" w:styleId="WW8Num45z0">
    <w:name w:val="WW8Num45z0"/>
    <w:rsid w:val="00EC2CE7"/>
    <w:rPr>
      <w:rFonts w:ascii="Symbol" w:hAnsi="Symbol" w:cs="Symbol"/>
    </w:rPr>
  </w:style>
  <w:style w:type="character" w:customStyle="1" w:styleId="WW8Num45z1">
    <w:name w:val="WW8Num45z1"/>
    <w:rsid w:val="00EC2CE7"/>
    <w:rPr>
      <w:rFonts w:ascii="Courier New" w:hAnsi="Courier New" w:cs="Courier New"/>
    </w:rPr>
  </w:style>
  <w:style w:type="character" w:customStyle="1" w:styleId="WW8Num45z2">
    <w:name w:val="WW8Num45z2"/>
    <w:rsid w:val="00EC2CE7"/>
    <w:rPr>
      <w:rFonts w:ascii="Wingdings" w:hAnsi="Wingdings" w:cs="Wingdings"/>
    </w:rPr>
  </w:style>
  <w:style w:type="character" w:customStyle="1" w:styleId="WW8Num45z3">
    <w:name w:val="WW8Num45z3"/>
    <w:rsid w:val="00EC2CE7"/>
  </w:style>
  <w:style w:type="character" w:customStyle="1" w:styleId="WW8Num45z4">
    <w:name w:val="WW8Num45z4"/>
    <w:rsid w:val="00EC2CE7"/>
  </w:style>
  <w:style w:type="character" w:customStyle="1" w:styleId="WW8Num45z5">
    <w:name w:val="WW8Num45z5"/>
    <w:rsid w:val="00EC2CE7"/>
  </w:style>
  <w:style w:type="character" w:customStyle="1" w:styleId="WW8Num45z6">
    <w:name w:val="WW8Num45z6"/>
    <w:rsid w:val="00EC2CE7"/>
  </w:style>
  <w:style w:type="character" w:customStyle="1" w:styleId="WW8Num45z7">
    <w:name w:val="WW8Num45z7"/>
    <w:rsid w:val="00EC2CE7"/>
  </w:style>
  <w:style w:type="character" w:customStyle="1" w:styleId="WW8Num45z8">
    <w:name w:val="WW8Num45z8"/>
    <w:rsid w:val="00EC2CE7"/>
  </w:style>
  <w:style w:type="character" w:customStyle="1" w:styleId="WW8Num46z0">
    <w:name w:val="WW8Num46z0"/>
    <w:rsid w:val="00EC2CE7"/>
  </w:style>
  <w:style w:type="character" w:customStyle="1" w:styleId="WW8Num46z1">
    <w:name w:val="WW8Num46z1"/>
    <w:rsid w:val="00EC2CE7"/>
    <w:rPr>
      <w:rFonts w:cs="Cambria"/>
      <w:b/>
    </w:rPr>
  </w:style>
  <w:style w:type="character" w:customStyle="1" w:styleId="WW8Num46z2">
    <w:name w:val="WW8Num46z2"/>
    <w:rsid w:val="00EC2CE7"/>
  </w:style>
  <w:style w:type="character" w:customStyle="1" w:styleId="WW8Num46z3">
    <w:name w:val="WW8Num46z3"/>
    <w:rsid w:val="00EC2CE7"/>
  </w:style>
  <w:style w:type="character" w:customStyle="1" w:styleId="WW8Num46z4">
    <w:name w:val="WW8Num46z4"/>
    <w:rsid w:val="00EC2CE7"/>
  </w:style>
  <w:style w:type="character" w:customStyle="1" w:styleId="WW8Num46z5">
    <w:name w:val="WW8Num46z5"/>
    <w:rsid w:val="00EC2CE7"/>
  </w:style>
  <w:style w:type="character" w:customStyle="1" w:styleId="WW8Num46z6">
    <w:name w:val="WW8Num46z6"/>
    <w:rsid w:val="00EC2CE7"/>
  </w:style>
  <w:style w:type="character" w:customStyle="1" w:styleId="WW8Num46z7">
    <w:name w:val="WW8Num46z7"/>
    <w:rsid w:val="00EC2CE7"/>
  </w:style>
  <w:style w:type="character" w:customStyle="1" w:styleId="WW8Num46z8">
    <w:name w:val="WW8Num46z8"/>
    <w:rsid w:val="00EC2CE7"/>
  </w:style>
  <w:style w:type="character" w:customStyle="1" w:styleId="WW8Num47z0">
    <w:name w:val="WW8Num47z0"/>
    <w:rsid w:val="00EC2CE7"/>
  </w:style>
  <w:style w:type="character" w:customStyle="1" w:styleId="WW8Num47z1">
    <w:name w:val="WW8Num47z1"/>
    <w:rsid w:val="00EC2CE7"/>
    <w:rPr>
      <w:rFonts w:cs="Cambria"/>
      <w:b/>
      <w:sz w:val="24"/>
      <w:szCs w:val="24"/>
    </w:rPr>
  </w:style>
  <w:style w:type="character" w:customStyle="1" w:styleId="WW8Num47z2">
    <w:name w:val="WW8Num47z2"/>
    <w:rsid w:val="00EC2CE7"/>
  </w:style>
  <w:style w:type="character" w:customStyle="1" w:styleId="WW8Num47z3">
    <w:name w:val="WW8Num47z3"/>
    <w:rsid w:val="00EC2CE7"/>
  </w:style>
  <w:style w:type="character" w:customStyle="1" w:styleId="WW8Num47z4">
    <w:name w:val="WW8Num47z4"/>
    <w:rsid w:val="00EC2CE7"/>
  </w:style>
  <w:style w:type="character" w:customStyle="1" w:styleId="WW8Num47z5">
    <w:name w:val="WW8Num47z5"/>
    <w:rsid w:val="00EC2CE7"/>
  </w:style>
  <w:style w:type="character" w:customStyle="1" w:styleId="WW8Num47z6">
    <w:name w:val="WW8Num47z6"/>
    <w:rsid w:val="00EC2CE7"/>
  </w:style>
  <w:style w:type="character" w:customStyle="1" w:styleId="WW8Num47z7">
    <w:name w:val="WW8Num47z7"/>
    <w:rsid w:val="00EC2CE7"/>
  </w:style>
  <w:style w:type="character" w:customStyle="1" w:styleId="WW8Num47z8">
    <w:name w:val="WW8Num47z8"/>
    <w:rsid w:val="00EC2CE7"/>
  </w:style>
  <w:style w:type="character" w:customStyle="1" w:styleId="WW8Num48z0">
    <w:name w:val="WW8Num48z0"/>
    <w:rsid w:val="00EC2CE7"/>
    <w:rPr>
      <w:rFonts w:cs="Cambria"/>
    </w:rPr>
  </w:style>
  <w:style w:type="character" w:customStyle="1" w:styleId="WW8Num48z1">
    <w:name w:val="WW8Num48z1"/>
    <w:rsid w:val="00EC2CE7"/>
    <w:rPr>
      <w:rFonts w:cs="Arial"/>
      <w:b/>
      <w:bCs w:val="0"/>
    </w:rPr>
  </w:style>
  <w:style w:type="character" w:customStyle="1" w:styleId="WW8Num48z2">
    <w:name w:val="WW8Num48z2"/>
    <w:rsid w:val="00EC2CE7"/>
    <w:rPr>
      <w:rFonts w:cs="Arial"/>
    </w:rPr>
  </w:style>
  <w:style w:type="character" w:customStyle="1" w:styleId="WW8Num48z3">
    <w:name w:val="WW8Num48z3"/>
    <w:rsid w:val="00EC2CE7"/>
  </w:style>
  <w:style w:type="character" w:customStyle="1" w:styleId="WW8Num48z4">
    <w:name w:val="WW8Num48z4"/>
    <w:rsid w:val="00EC2CE7"/>
  </w:style>
  <w:style w:type="character" w:customStyle="1" w:styleId="WW8Num48z5">
    <w:name w:val="WW8Num48z5"/>
    <w:rsid w:val="00EC2CE7"/>
  </w:style>
  <w:style w:type="character" w:customStyle="1" w:styleId="WW8Num48z6">
    <w:name w:val="WW8Num48z6"/>
    <w:rsid w:val="00EC2CE7"/>
  </w:style>
  <w:style w:type="character" w:customStyle="1" w:styleId="WW8Num48z7">
    <w:name w:val="WW8Num48z7"/>
    <w:rsid w:val="00EC2CE7"/>
  </w:style>
  <w:style w:type="character" w:customStyle="1" w:styleId="WW8Num48z8">
    <w:name w:val="WW8Num48z8"/>
    <w:rsid w:val="00EC2CE7"/>
  </w:style>
  <w:style w:type="character" w:customStyle="1" w:styleId="WW8Num49z0">
    <w:name w:val="WW8Num49z0"/>
    <w:rsid w:val="00EC2CE7"/>
    <w:rPr>
      <w:rFonts w:ascii="Cambria" w:hAnsi="Cambria" w:cs="Cambria"/>
      <w:b/>
      <w:i w:val="0"/>
      <w:sz w:val="24"/>
      <w:szCs w:val="24"/>
    </w:rPr>
  </w:style>
  <w:style w:type="character" w:customStyle="1" w:styleId="WW8Num49z1">
    <w:name w:val="WW8Num49z1"/>
    <w:rsid w:val="00EC2CE7"/>
    <w:rPr>
      <w:rFonts w:cs="Cambria"/>
    </w:rPr>
  </w:style>
  <w:style w:type="character" w:customStyle="1" w:styleId="WW8Num49z2">
    <w:name w:val="WW8Num49z2"/>
    <w:rsid w:val="00EC2CE7"/>
  </w:style>
  <w:style w:type="character" w:customStyle="1" w:styleId="WW8Num49z3">
    <w:name w:val="WW8Num49z3"/>
    <w:rsid w:val="00EC2CE7"/>
  </w:style>
  <w:style w:type="character" w:customStyle="1" w:styleId="WW8Num49z4">
    <w:name w:val="WW8Num49z4"/>
    <w:rsid w:val="00EC2CE7"/>
  </w:style>
  <w:style w:type="character" w:customStyle="1" w:styleId="WW8Num49z5">
    <w:name w:val="WW8Num49z5"/>
    <w:rsid w:val="00EC2CE7"/>
  </w:style>
  <w:style w:type="character" w:customStyle="1" w:styleId="WW8Num49z6">
    <w:name w:val="WW8Num49z6"/>
    <w:rsid w:val="00EC2CE7"/>
  </w:style>
  <w:style w:type="character" w:customStyle="1" w:styleId="WW8Num49z7">
    <w:name w:val="WW8Num49z7"/>
    <w:rsid w:val="00EC2CE7"/>
  </w:style>
  <w:style w:type="character" w:customStyle="1" w:styleId="WW8Num49z8">
    <w:name w:val="WW8Num49z8"/>
    <w:rsid w:val="00EC2CE7"/>
  </w:style>
  <w:style w:type="character" w:customStyle="1" w:styleId="WW8Num50z0">
    <w:name w:val="WW8Num50z0"/>
    <w:rsid w:val="00EC2CE7"/>
    <w:rPr>
      <w:b w:val="0"/>
      <w:i/>
      <w:color w:val="000000"/>
      <w:sz w:val="24"/>
      <w:szCs w:val="24"/>
    </w:rPr>
  </w:style>
  <w:style w:type="character" w:customStyle="1" w:styleId="WW8Num50z1">
    <w:name w:val="WW8Num50z1"/>
    <w:rsid w:val="00EC2CE7"/>
    <w:rPr>
      <w:rFonts w:cs="Cambria"/>
    </w:rPr>
  </w:style>
  <w:style w:type="character" w:customStyle="1" w:styleId="WW8Num51z0">
    <w:name w:val="WW8Num51z0"/>
    <w:rsid w:val="00EC2CE7"/>
    <w:rPr>
      <w:b/>
      <w:bCs/>
    </w:rPr>
  </w:style>
  <w:style w:type="character" w:customStyle="1" w:styleId="WW8Num51z1">
    <w:name w:val="WW8Num51z1"/>
    <w:rsid w:val="00EC2CE7"/>
    <w:rPr>
      <w:rFonts w:cs="Cambria"/>
    </w:rPr>
  </w:style>
  <w:style w:type="character" w:customStyle="1" w:styleId="WW8Num52z0">
    <w:name w:val="WW8Num52z0"/>
    <w:rsid w:val="00EC2CE7"/>
    <w:rPr>
      <w:rFonts w:cs="Arial"/>
      <w:b/>
      <w:bCs/>
      <w:sz w:val="24"/>
      <w:szCs w:val="24"/>
    </w:rPr>
  </w:style>
  <w:style w:type="character" w:customStyle="1" w:styleId="WW8Num52z1">
    <w:name w:val="WW8Num52z1"/>
    <w:rsid w:val="00EC2CE7"/>
  </w:style>
  <w:style w:type="character" w:customStyle="1" w:styleId="WW8Num52z2">
    <w:name w:val="WW8Num52z2"/>
    <w:rsid w:val="00EC2CE7"/>
  </w:style>
  <w:style w:type="character" w:customStyle="1" w:styleId="WW8Num52z3">
    <w:name w:val="WW8Num52z3"/>
    <w:rsid w:val="00EC2CE7"/>
  </w:style>
  <w:style w:type="character" w:customStyle="1" w:styleId="WW8Num52z4">
    <w:name w:val="WW8Num52z4"/>
    <w:rsid w:val="00EC2CE7"/>
  </w:style>
  <w:style w:type="character" w:customStyle="1" w:styleId="WW8Num52z5">
    <w:name w:val="WW8Num52z5"/>
    <w:rsid w:val="00EC2CE7"/>
  </w:style>
  <w:style w:type="character" w:customStyle="1" w:styleId="WW8Num52z6">
    <w:name w:val="WW8Num52z6"/>
    <w:rsid w:val="00EC2CE7"/>
  </w:style>
  <w:style w:type="character" w:customStyle="1" w:styleId="WW8Num52z7">
    <w:name w:val="WW8Num52z7"/>
    <w:rsid w:val="00EC2CE7"/>
  </w:style>
  <w:style w:type="character" w:customStyle="1" w:styleId="WW8Num52z8">
    <w:name w:val="WW8Num52z8"/>
    <w:rsid w:val="00EC2CE7"/>
  </w:style>
  <w:style w:type="character" w:customStyle="1" w:styleId="WW8Num53z0">
    <w:name w:val="WW8Num53z0"/>
    <w:rsid w:val="00EC2CE7"/>
    <w:rPr>
      <w:rFonts w:cs="Cambria"/>
    </w:rPr>
  </w:style>
  <w:style w:type="character" w:customStyle="1" w:styleId="WW8Num53z1">
    <w:name w:val="WW8Num53z1"/>
    <w:rsid w:val="00EC2CE7"/>
    <w:rPr>
      <w:rFonts w:ascii="Cambria" w:hAnsi="Cambria" w:cs="Cambria"/>
      <w:b/>
      <w:bCs/>
      <w:color w:val="000000"/>
      <w:sz w:val="24"/>
      <w:szCs w:val="24"/>
    </w:rPr>
  </w:style>
  <w:style w:type="character" w:customStyle="1" w:styleId="WW8Num53z2">
    <w:name w:val="WW8Num53z2"/>
    <w:rsid w:val="00EC2CE7"/>
  </w:style>
  <w:style w:type="character" w:customStyle="1" w:styleId="WW8Num53z3">
    <w:name w:val="WW8Num53z3"/>
    <w:rsid w:val="00EC2CE7"/>
  </w:style>
  <w:style w:type="character" w:customStyle="1" w:styleId="WW8Num54z0">
    <w:name w:val="WW8Num54z0"/>
    <w:rsid w:val="00EC2CE7"/>
    <w:rPr>
      <w:rFonts w:ascii="Cambria" w:hAnsi="Cambria" w:cs="Cambria"/>
      <w:sz w:val="24"/>
      <w:szCs w:val="24"/>
    </w:rPr>
  </w:style>
  <w:style w:type="character" w:customStyle="1" w:styleId="WW8Num54z1">
    <w:name w:val="WW8Num54z1"/>
    <w:rsid w:val="00EC2CE7"/>
    <w:rPr>
      <w:rFonts w:ascii="Cambria" w:hAnsi="Cambria" w:cs="Cambria"/>
      <w:i/>
      <w:iCs/>
      <w:color w:val="0070C0"/>
      <w:sz w:val="24"/>
      <w:szCs w:val="24"/>
    </w:rPr>
  </w:style>
  <w:style w:type="character" w:customStyle="1" w:styleId="WW8Num54z2">
    <w:name w:val="WW8Num54z2"/>
    <w:rsid w:val="00EC2CE7"/>
  </w:style>
  <w:style w:type="character" w:customStyle="1" w:styleId="WW8Num55z0">
    <w:name w:val="WW8Num55z0"/>
    <w:rsid w:val="00EC2CE7"/>
    <w:rPr>
      <w:rFonts w:ascii="Cambria" w:hAnsi="Cambria" w:cs="Cambria"/>
      <w:sz w:val="24"/>
      <w:szCs w:val="24"/>
    </w:rPr>
  </w:style>
  <w:style w:type="character" w:customStyle="1" w:styleId="WW8Num55z1">
    <w:name w:val="WW8Num55z1"/>
    <w:rsid w:val="00EC2CE7"/>
  </w:style>
  <w:style w:type="character" w:customStyle="1" w:styleId="WW8Num55z2">
    <w:name w:val="WW8Num55z2"/>
    <w:rsid w:val="00EC2CE7"/>
  </w:style>
  <w:style w:type="character" w:customStyle="1" w:styleId="WW8Num55z3">
    <w:name w:val="WW8Num55z3"/>
    <w:rsid w:val="00EC2CE7"/>
  </w:style>
  <w:style w:type="character" w:customStyle="1" w:styleId="WW8Num55z4">
    <w:name w:val="WW8Num55z4"/>
    <w:rsid w:val="00EC2CE7"/>
  </w:style>
  <w:style w:type="character" w:customStyle="1" w:styleId="WW8Num55z5">
    <w:name w:val="WW8Num55z5"/>
    <w:rsid w:val="00EC2CE7"/>
  </w:style>
  <w:style w:type="character" w:customStyle="1" w:styleId="WW8Num55z6">
    <w:name w:val="WW8Num55z6"/>
    <w:rsid w:val="00EC2CE7"/>
  </w:style>
  <w:style w:type="character" w:customStyle="1" w:styleId="WW8Num55z7">
    <w:name w:val="WW8Num55z7"/>
    <w:rsid w:val="00EC2CE7"/>
  </w:style>
  <w:style w:type="character" w:customStyle="1" w:styleId="WW8Num55z8">
    <w:name w:val="WW8Num55z8"/>
    <w:rsid w:val="00EC2CE7"/>
  </w:style>
  <w:style w:type="character" w:customStyle="1" w:styleId="WW8Num56z0">
    <w:name w:val="WW8Num56z0"/>
    <w:rsid w:val="00EC2CE7"/>
    <w:rPr>
      <w:rFonts w:cs="Cambria"/>
    </w:rPr>
  </w:style>
  <w:style w:type="character" w:customStyle="1" w:styleId="WW8Num56z1">
    <w:name w:val="WW8Num56z1"/>
    <w:rsid w:val="00EC2CE7"/>
    <w:rPr>
      <w:rFonts w:cs="Cambria"/>
    </w:rPr>
  </w:style>
  <w:style w:type="character" w:customStyle="1" w:styleId="WW8Num56z2">
    <w:name w:val="WW8Num56z2"/>
    <w:rsid w:val="00EC2CE7"/>
  </w:style>
  <w:style w:type="character" w:customStyle="1" w:styleId="WW8Num56z3">
    <w:name w:val="WW8Num56z3"/>
    <w:rsid w:val="00EC2CE7"/>
  </w:style>
  <w:style w:type="character" w:customStyle="1" w:styleId="WW8Num56z4">
    <w:name w:val="WW8Num56z4"/>
    <w:rsid w:val="00EC2CE7"/>
  </w:style>
  <w:style w:type="character" w:customStyle="1" w:styleId="WW8Num56z5">
    <w:name w:val="WW8Num56z5"/>
    <w:rsid w:val="00EC2CE7"/>
  </w:style>
  <w:style w:type="character" w:customStyle="1" w:styleId="WW8Num56z6">
    <w:name w:val="WW8Num56z6"/>
    <w:rsid w:val="00EC2CE7"/>
  </w:style>
  <w:style w:type="character" w:customStyle="1" w:styleId="WW8Num56z7">
    <w:name w:val="WW8Num56z7"/>
    <w:rsid w:val="00EC2CE7"/>
  </w:style>
  <w:style w:type="character" w:customStyle="1" w:styleId="WW8Num56z8">
    <w:name w:val="WW8Num56z8"/>
    <w:rsid w:val="00EC2CE7"/>
  </w:style>
  <w:style w:type="character" w:customStyle="1" w:styleId="WW8Num57z0">
    <w:name w:val="WW8Num57z0"/>
    <w:rsid w:val="00EC2CE7"/>
    <w:rPr>
      <w:color w:val="00000A"/>
    </w:rPr>
  </w:style>
  <w:style w:type="character" w:customStyle="1" w:styleId="WW8Num57z1">
    <w:name w:val="WW8Num57z1"/>
    <w:rsid w:val="00EC2CE7"/>
    <w:rPr>
      <w:rFonts w:ascii="Cambria" w:hAnsi="Cambria" w:cs="Cambria"/>
      <w:b/>
      <w:bCs/>
      <w:i/>
      <w:color w:val="00000A"/>
      <w:sz w:val="24"/>
      <w:szCs w:val="24"/>
    </w:rPr>
  </w:style>
  <w:style w:type="character" w:customStyle="1" w:styleId="WW8Num57z2">
    <w:name w:val="WW8Num57z2"/>
    <w:rsid w:val="00EC2CE7"/>
  </w:style>
  <w:style w:type="character" w:customStyle="1" w:styleId="WW8Num57z3">
    <w:name w:val="WW8Num57z3"/>
    <w:rsid w:val="00EC2CE7"/>
    <w:rPr>
      <w:rFonts w:ascii="Symbol" w:hAnsi="Symbol" w:cs="Symbol"/>
    </w:rPr>
  </w:style>
  <w:style w:type="character" w:customStyle="1" w:styleId="WW8Num57z5">
    <w:name w:val="WW8Num57z5"/>
    <w:rsid w:val="00EC2CE7"/>
    <w:rPr>
      <w:rFonts w:ascii="Wingdings" w:hAnsi="Wingdings" w:cs="Wingdings"/>
    </w:rPr>
  </w:style>
  <w:style w:type="character" w:customStyle="1" w:styleId="WW8Num58z0">
    <w:name w:val="WW8Num58z0"/>
    <w:rsid w:val="00EC2CE7"/>
    <w:rPr>
      <w:color w:val="00000A"/>
    </w:rPr>
  </w:style>
  <w:style w:type="character" w:customStyle="1" w:styleId="WW8Num58z1">
    <w:name w:val="WW8Num58z1"/>
    <w:rsid w:val="00EC2CE7"/>
    <w:rPr>
      <w:rFonts w:ascii="Cambria" w:hAnsi="Cambria" w:cs="Cambria"/>
      <w:b/>
      <w:bCs/>
      <w:color w:val="00000A"/>
      <w:sz w:val="24"/>
      <w:szCs w:val="24"/>
    </w:rPr>
  </w:style>
  <w:style w:type="character" w:customStyle="1" w:styleId="WW8Num58z2">
    <w:name w:val="WW8Num58z2"/>
    <w:rsid w:val="00EC2CE7"/>
  </w:style>
  <w:style w:type="character" w:customStyle="1" w:styleId="WW8Num58z3">
    <w:name w:val="WW8Num58z3"/>
    <w:rsid w:val="00EC2CE7"/>
  </w:style>
  <w:style w:type="character" w:customStyle="1" w:styleId="WW8Num58z4">
    <w:name w:val="WW8Num58z4"/>
    <w:rsid w:val="00EC2CE7"/>
  </w:style>
  <w:style w:type="character" w:customStyle="1" w:styleId="WW8Num58z5">
    <w:name w:val="WW8Num58z5"/>
    <w:rsid w:val="00EC2CE7"/>
  </w:style>
  <w:style w:type="character" w:customStyle="1" w:styleId="WW8Num58z6">
    <w:name w:val="WW8Num58z6"/>
    <w:rsid w:val="00EC2CE7"/>
  </w:style>
  <w:style w:type="character" w:customStyle="1" w:styleId="WW8Num58z7">
    <w:name w:val="WW8Num58z7"/>
    <w:rsid w:val="00EC2CE7"/>
  </w:style>
  <w:style w:type="character" w:customStyle="1" w:styleId="WW8Num58z8">
    <w:name w:val="WW8Num58z8"/>
    <w:rsid w:val="00EC2CE7"/>
  </w:style>
  <w:style w:type="character" w:customStyle="1" w:styleId="WW8Num59z0">
    <w:name w:val="WW8Num59z0"/>
    <w:rsid w:val="00EC2CE7"/>
    <w:rPr>
      <w:rFonts w:cs="Cambria"/>
    </w:rPr>
  </w:style>
  <w:style w:type="character" w:customStyle="1" w:styleId="WW8Num59z1">
    <w:name w:val="WW8Num59z1"/>
    <w:rsid w:val="00EC2CE7"/>
  </w:style>
  <w:style w:type="character" w:customStyle="1" w:styleId="WW8Num59z2">
    <w:name w:val="WW8Num59z2"/>
    <w:rsid w:val="00EC2CE7"/>
    <w:rPr>
      <w:bCs/>
      <w:i/>
      <w:color w:val="000000"/>
    </w:rPr>
  </w:style>
  <w:style w:type="character" w:customStyle="1" w:styleId="WW8Num59z3">
    <w:name w:val="WW8Num59z3"/>
    <w:rsid w:val="00EC2CE7"/>
  </w:style>
  <w:style w:type="character" w:customStyle="1" w:styleId="WW8Num59z4">
    <w:name w:val="WW8Num59z4"/>
    <w:rsid w:val="00EC2CE7"/>
  </w:style>
  <w:style w:type="character" w:customStyle="1" w:styleId="WW8Num59z5">
    <w:name w:val="WW8Num59z5"/>
    <w:rsid w:val="00EC2CE7"/>
  </w:style>
  <w:style w:type="character" w:customStyle="1" w:styleId="WW8Num59z6">
    <w:name w:val="WW8Num59z6"/>
    <w:rsid w:val="00EC2CE7"/>
  </w:style>
  <w:style w:type="character" w:customStyle="1" w:styleId="WW8Num59z7">
    <w:name w:val="WW8Num59z7"/>
    <w:rsid w:val="00EC2CE7"/>
  </w:style>
  <w:style w:type="character" w:customStyle="1" w:styleId="WW8Num59z8">
    <w:name w:val="WW8Num59z8"/>
    <w:rsid w:val="00EC2CE7"/>
  </w:style>
  <w:style w:type="character" w:customStyle="1" w:styleId="WW8Num60z0">
    <w:name w:val="WW8Num60z0"/>
    <w:rsid w:val="00EC2CE7"/>
    <w:rPr>
      <w:rFonts w:ascii="Times New Roman" w:hAnsi="Times New Roman" w:cs="Times New Roman"/>
      <w:color w:val="00000A"/>
    </w:rPr>
  </w:style>
  <w:style w:type="character" w:customStyle="1" w:styleId="WW8Num60z1">
    <w:name w:val="WW8Num60z1"/>
    <w:rsid w:val="00EC2CE7"/>
    <w:rPr>
      <w:rFonts w:ascii="Courier New" w:hAnsi="Courier New" w:cs="Courier New"/>
    </w:rPr>
  </w:style>
  <w:style w:type="character" w:customStyle="1" w:styleId="WW8Num61z0">
    <w:name w:val="WW8Num61z0"/>
    <w:rsid w:val="00EC2CE7"/>
    <w:rPr>
      <w:rFonts w:cs="Times New Roman"/>
    </w:rPr>
  </w:style>
  <w:style w:type="character" w:customStyle="1" w:styleId="WW8Num61z1">
    <w:name w:val="WW8Num61z1"/>
    <w:rsid w:val="00EC2CE7"/>
    <w:rPr>
      <w:rFonts w:cs="Times New Roman"/>
      <w:b/>
      <w:sz w:val="24"/>
      <w:szCs w:val="24"/>
    </w:rPr>
  </w:style>
  <w:style w:type="character" w:customStyle="1" w:styleId="WW8Num62z0">
    <w:name w:val="WW8Num62z0"/>
    <w:rsid w:val="00EC2CE7"/>
    <w:rPr>
      <w:rFonts w:eastAsia="Times New Roman" w:cs="Arial"/>
      <w:b w:val="0"/>
      <w:bCs/>
      <w:i/>
      <w:iCs/>
      <w:color w:val="000000"/>
    </w:rPr>
  </w:style>
  <w:style w:type="character" w:customStyle="1" w:styleId="WW8Num62z1">
    <w:name w:val="WW8Num62z1"/>
    <w:rsid w:val="00EC2CE7"/>
  </w:style>
  <w:style w:type="character" w:customStyle="1" w:styleId="WW8Num62z2">
    <w:name w:val="WW8Num62z2"/>
    <w:rsid w:val="00EC2CE7"/>
  </w:style>
  <w:style w:type="character" w:customStyle="1" w:styleId="WW8Num62z3">
    <w:name w:val="WW8Num62z3"/>
    <w:rsid w:val="00EC2CE7"/>
  </w:style>
  <w:style w:type="character" w:customStyle="1" w:styleId="WW8Num62z4">
    <w:name w:val="WW8Num62z4"/>
    <w:rsid w:val="00EC2CE7"/>
  </w:style>
  <w:style w:type="character" w:customStyle="1" w:styleId="WW8Num62z5">
    <w:name w:val="WW8Num62z5"/>
    <w:rsid w:val="00EC2CE7"/>
  </w:style>
  <w:style w:type="character" w:customStyle="1" w:styleId="WW8Num62z6">
    <w:name w:val="WW8Num62z6"/>
    <w:rsid w:val="00EC2CE7"/>
  </w:style>
  <w:style w:type="character" w:customStyle="1" w:styleId="WW8Num62z7">
    <w:name w:val="WW8Num62z7"/>
    <w:rsid w:val="00EC2CE7"/>
  </w:style>
  <w:style w:type="character" w:customStyle="1" w:styleId="WW8Num62z8">
    <w:name w:val="WW8Num62z8"/>
    <w:rsid w:val="00EC2CE7"/>
  </w:style>
  <w:style w:type="character" w:customStyle="1" w:styleId="WW8Num63z0">
    <w:name w:val="WW8Num63z0"/>
    <w:rsid w:val="00EC2CE7"/>
    <w:rPr>
      <w:rFonts w:eastAsia="Times New Roman" w:cs="Arial"/>
      <w:b w:val="0"/>
      <w:bCs w:val="0"/>
    </w:rPr>
  </w:style>
  <w:style w:type="character" w:customStyle="1" w:styleId="WW8Num63z1">
    <w:name w:val="WW8Num63z1"/>
    <w:rsid w:val="00EC2CE7"/>
  </w:style>
  <w:style w:type="character" w:customStyle="1" w:styleId="WW8Num63z2">
    <w:name w:val="WW8Num63z2"/>
    <w:rsid w:val="00EC2CE7"/>
  </w:style>
  <w:style w:type="character" w:customStyle="1" w:styleId="WW8Num63z3">
    <w:name w:val="WW8Num63z3"/>
    <w:rsid w:val="00EC2CE7"/>
  </w:style>
  <w:style w:type="character" w:customStyle="1" w:styleId="WW8Num63z4">
    <w:name w:val="WW8Num63z4"/>
    <w:rsid w:val="00EC2CE7"/>
  </w:style>
  <w:style w:type="character" w:customStyle="1" w:styleId="WW8Num63z5">
    <w:name w:val="WW8Num63z5"/>
    <w:rsid w:val="00EC2CE7"/>
  </w:style>
  <w:style w:type="character" w:customStyle="1" w:styleId="WW8Num63z6">
    <w:name w:val="WW8Num63z6"/>
    <w:rsid w:val="00EC2CE7"/>
  </w:style>
  <w:style w:type="character" w:customStyle="1" w:styleId="WW8Num63z7">
    <w:name w:val="WW8Num63z7"/>
    <w:rsid w:val="00EC2CE7"/>
  </w:style>
  <w:style w:type="character" w:customStyle="1" w:styleId="WW8Num63z8">
    <w:name w:val="WW8Num63z8"/>
    <w:rsid w:val="00EC2CE7"/>
  </w:style>
  <w:style w:type="character" w:customStyle="1" w:styleId="WW8Num64z0">
    <w:name w:val="WW8Num64z0"/>
    <w:rsid w:val="00EC2CE7"/>
    <w:rPr>
      <w:rFonts w:eastAsia="SimSun" w:cs="Helvetica"/>
      <w:bCs/>
      <w:color w:val="000000"/>
    </w:rPr>
  </w:style>
  <w:style w:type="character" w:customStyle="1" w:styleId="WW8Num64z1">
    <w:name w:val="WW8Num64z1"/>
    <w:rsid w:val="00EC2CE7"/>
    <w:rPr>
      <w:rFonts w:ascii="Courier New" w:hAnsi="Courier New" w:cs="Courier New"/>
    </w:rPr>
  </w:style>
  <w:style w:type="character" w:customStyle="1" w:styleId="WW8Num64z2">
    <w:name w:val="WW8Num64z2"/>
    <w:rsid w:val="00EC2CE7"/>
  </w:style>
  <w:style w:type="character" w:customStyle="1" w:styleId="WW8Num64z3">
    <w:name w:val="WW8Num64z3"/>
    <w:rsid w:val="00EC2CE7"/>
    <w:rPr>
      <w:rFonts w:ascii="Symbol" w:hAnsi="Symbol" w:cs="Symbol"/>
    </w:rPr>
  </w:style>
  <w:style w:type="character" w:customStyle="1" w:styleId="WW8Num64z4">
    <w:name w:val="WW8Num64z4"/>
    <w:rsid w:val="00EC2CE7"/>
  </w:style>
  <w:style w:type="character" w:customStyle="1" w:styleId="WW8Num64z5">
    <w:name w:val="WW8Num64z5"/>
    <w:rsid w:val="00EC2CE7"/>
    <w:rPr>
      <w:rFonts w:ascii="Wingdings" w:hAnsi="Wingdings" w:cs="Wingdings"/>
    </w:rPr>
  </w:style>
  <w:style w:type="character" w:customStyle="1" w:styleId="WW8Num64z6">
    <w:name w:val="WW8Num64z6"/>
    <w:rsid w:val="00EC2CE7"/>
  </w:style>
  <w:style w:type="character" w:customStyle="1" w:styleId="WW8Num64z7">
    <w:name w:val="WW8Num64z7"/>
    <w:rsid w:val="00EC2CE7"/>
  </w:style>
  <w:style w:type="character" w:customStyle="1" w:styleId="WW8Num64z8">
    <w:name w:val="WW8Num64z8"/>
    <w:rsid w:val="00EC2CE7"/>
  </w:style>
  <w:style w:type="character" w:customStyle="1" w:styleId="WW8Num65z0">
    <w:name w:val="WW8Num65z0"/>
    <w:rsid w:val="00EC2CE7"/>
  </w:style>
  <w:style w:type="character" w:customStyle="1" w:styleId="WW8Num65z1">
    <w:name w:val="WW8Num65z1"/>
    <w:rsid w:val="00EC2CE7"/>
    <w:rPr>
      <w:rFonts w:ascii="Cambria" w:hAnsi="Cambria" w:cs="Cambria"/>
      <w:sz w:val="24"/>
      <w:szCs w:val="24"/>
    </w:rPr>
  </w:style>
  <w:style w:type="character" w:customStyle="1" w:styleId="WW8Num65z2">
    <w:name w:val="WW8Num65z2"/>
    <w:rsid w:val="00EC2CE7"/>
  </w:style>
  <w:style w:type="character" w:customStyle="1" w:styleId="WW8Num65z3">
    <w:name w:val="WW8Num65z3"/>
    <w:rsid w:val="00EC2CE7"/>
  </w:style>
  <w:style w:type="character" w:customStyle="1" w:styleId="WW8Num65z4">
    <w:name w:val="WW8Num65z4"/>
    <w:rsid w:val="00EC2CE7"/>
  </w:style>
  <w:style w:type="character" w:customStyle="1" w:styleId="WW8Num65z5">
    <w:name w:val="WW8Num65z5"/>
    <w:rsid w:val="00EC2CE7"/>
  </w:style>
  <w:style w:type="character" w:customStyle="1" w:styleId="WW8Num65z6">
    <w:name w:val="WW8Num65z6"/>
    <w:rsid w:val="00EC2CE7"/>
  </w:style>
  <w:style w:type="character" w:customStyle="1" w:styleId="WW8Num65z7">
    <w:name w:val="WW8Num65z7"/>
    <w:rsid w:val="00EC2CE7"/>
  </w:style>
  <w:style w:type="character" w:customStyle="1" w:styleId="WW8Num65z8">
    <w:name w:val="WW8Num65z8"/>
    <w:rsid w:val="00EC2CE7"/>
  </w:style>
  <w:style w:type="character" w:customStyle="1" w:styleId="WW8Num66z0">
    <w:name w:val="WW8Num66z0"/>
    <w:rsid w:val="00EC2CE7"/>
    <w:rPr>
      <w:rFonts w:ascii="Cambria" w:hAnsi="Cambria" w:cs="Cambria"/>
      <w:b/>
      <w:bCs/>
      <w:color w:val="000000"/>
      <w:sz w:val="24"/>
      <w:szCs w:val="24"/>
    </w:rPr>
  </w:style>
  <w:style w:type="character" w:customStyle="1" w:styleId="WW8Num66z1">
    <w:name w:val="WW8Num66z1"/>
    <w:rsid w:val="00EC2CE7"/>
  </w:style>
  <w:style w:type="character" w:customStyle="1" w:styleId="WW8Num66z2">
    <w:name w:val="WW8Num66z2"/>
    <w:rsid w:val="00EC2CE7"/>
  </w:style>
  <w:style w:type="character" w:customStyle="1" w:styleId="WW8Num66z3">
    <w:name w:val="WW8Num66z3"/>
    <w:rsid w:val="00EC2CE7"/>
  </w:style>
  <w:style w:type="character" w:customStyle="1" w:styleId="WW8Num66z4">
    <w:name w:val="WW8Num66z4"/>
    <w:rsid w:val="00EC2CE7"/>
  </w:style>
  <w:style w:type="character" w:customStyle="1" w:styleId="WW8Num66z5">
    <w:name w:val="WW8Num66z5"/>
    <w:rsid w:val="00EC2CE7"/>
  </w:style>
  <w:style w:type="character" w:customStyle="1" w:styleId="WW8Num66z6">
    <w:name w:val="WW8Num66z6"/>
    <w:rsid w:val="00EC2CE7"/>
  </w:style>
  <w:style w:type="character" w:customStyle="1" w:styleId="WW8Num66z7">
    <w:name w:val="WW8Num66z7"/>
    <w:rsid w:val="00EC2CE7"/>
  </w:style>
  <w:style w:type="character" w:customStyle="1" w:styleId="WW8Num66z8">
    <w:name w:val="WW8Num66z8"/>
    <w:rsid w:val="00EC2CE7"/>
  </w:style>
  <w:style w:type="character" w:customStyle="1" w:styleId="WW8Num67z0">
    <w:name w:val="WW8Num67z0"/>
    <w:rsid w:val="00EC2CE7"/>
    <w:rPr>
      <w:rFonts w:ascii="Symbol" w:hAnsi="Symbol" w:cs="OpenSymbol"/>
    </w:rPr>
  </w:style>
  <w:style w:type="character" w:customStyle="1" w:styleId="WW8Num67z1">
    <w:name w:val="WW8Num67z1"/>
    <w:rsid w:val="00EC2CE7"/>
    <w:rPr>
      <w:rFonts w:ascii="OpenSymbol" w:hAnsi="OpenSymbol" w:cs="OpenSymbol"/>
    </w:rPr>
  </w:style>
  <w:style w:type="character" w:customStyle="1" w:styleId="WW8Num67z2">
    <w:name w:val="WW8Num67z2"/>
    <w:rsid w:val="00EC2CE7"/>
  </w:style>
  <w:style w:type="character" w:customStyle="1" w:styleId="WW8Num67z3">
    <w:name w:val="WW8Num67z3"/>
    <w:rsid w:val="00EC2CE7"/>
  </w:style>
  <w:style w:type="character" w:customStyle="1" w:styleId="WW8Num67z4">
    <w:name w:val="WW8Num67z4"/>
    <w:rsid w:val="00EC2CE7"/>
  </w:style>
  <w:style w:type="character" w:customStyle="1" w:styleId="WW8Num67z5">
    <w:name w:val="WW8Num67z5"/>
    <w:rsid w:val="00EC2CE7"/>
  </w:style>
  <w:style w:type="character" w:customStyle="1" w:styleId="WW8Num67z6">
    <w:name w:val="WW8Num67z6"/>
    <w:rsid w:val="00EC2CE7"/>
  </w:style>
  <w:style w:type="character" w:customStyle="1" w:styleId="WW8Num67z7">
    <w:name w:val="WW8Num67z7"/>
    <w:rsid w:val="00EC2CE7"/>
  </w:style>
  <w:style w:type="character" w:customStyle="1" w:styleId="WW8Num67z8">
    <w:name w:val="WW8Num67z8"/>
    <w:rsid w:val="00EC2CE7"/>
  </w:style>
  <w:style w:type="character" w:customStyle="1" w:styleId="WW8Num68z0">
    <w:name w:val="WW8Num68z0"/>
    <w:rsid w:val="00EC2CE7"/>
    <w:rPr>
      <w:rFonts w:ascii="Symbol" w:hAnsi="Symbol" w:cs="OpenSymbol"/>
    </w:rPr>
  </w:style>
  <w:style w:type="character" w:customStyle="1" w:styleId="WW8Num68z1">
    <w:name w:val="WW8Num68z1"/>
    <w:rsid w:val="00EC2CE7"/>
    <w:rPr>
      <w:rFonts w:ascii="OpenSymbol" w:hAnsi="OpenSymbol" w:cs="OpenSymbol"/>
    </w:rPr>
  </w:style>
  <w:style w:type="character" w:customStyle="1" w:styleId="WW8Num68z3">
    <w:name w:val="WW8Num68z3"/>
    <w:rsid w:val="00EC2CE7"/>
    <w:rPr>
      <w:rFonts w:ascii="Symbol" w:hAnsi="Symbol" w:cs="OpenSymbol"/>
    </w:rPr>
  </w:style>
  <w:style w:type="character" w:customStyle="1" w:styleId="WW8Num69z0">
    <w:name w:val="WW8Num69z0"/>
    <w:rsid w:val="00EC2CE7"/>
    <w:rPr>
      <w:rFonts w:ascii="Symbol" w:hAnsi="Symbol" w:cs="OpenSymbol"/>
      <w:lang w:val="en-US"/>
    </w:rPr>
  </w:style>
  <w:style w:type="character" w:customStyle="1" w:styleId="WW8Num69z1">
    <w:name w:val="WW8Num69z1"/>
    <w:rsid w:val="00EC2CE7"/>
    <w:rPr>
      <w:rFonts w:ascii="OpenSymbol" w:hAnsi="OpenSymbol" w:cs="OpenSymbol"/>
    </w:rPr>
  </w:style>
  <w:style w:type="character" w:customStyle="1" w:styleId="WW8Num70z0">
    <w:name w:val="WW8Num70z0"/>
    <w:rsid w:val="00EC2CE7"/>
  </w:style>
  <w:style w:type="character" w:customStyle="1" w:styleId="WW8Num70z1">
    <w:name w:val="WW8Num70z1"/>
    <w:rsid w:val="00EC2CE7"/>
  </w:style>
  <w:style w:type="character" w:customStyle="1" w:styleId="WW8Num70z2">
    <w:name w:val="WW8Num70z2"/>
    <w:rsid w:val="00EC2CE7"/>
  </w:style>
  <w:style w:type="character" w:customStyle="1" w:styleId="WW8Num70z3">
    <w:name w:val="WW8Num70z3"/>
    <w:rsid w:val="00EC2CE7"/>
  </w:style>
  <w:style w:type="character" w:customStyle="1" w:styleId="WW8Num70z4">
    <w:name w:val="WW8Num70z4"/>
    <w:rsid w:val="00EC2CE7"/>
  </w:style>
  <w:style w:type="character" w:customStyle="1" w:styleId="WW8Num70z5">
    <w:name w:val="WW8Num70z5"/>
    <w:rsid w:val="00EC2CE7"/>
  </w:style>
  <w:style w:type="character" w:customStyle="1" w:styleId="WW8Num70z6">
    <w:name w:val="WW8Num70z6"/>
    <w:rsid w:val="00EC2CE7"/>
  </w:style>
  <w:style w:type="character" w:customStyle="1" w:styleId="WW8Num70z7">
    <w:name w:val="WW8Num70z7"/>
    <w:rsid w:val="00EC2CE7"/>
  </w:style>
  <w:style w:type="character" w:customStyle="1" w:styleId="WW8Num70z8">
    <w:name w:val="WW8Num70z8"/>
    <w:rsid w:val="00EC2CE7"/>
  </w:style>
  <w:style w:type="character" w:customStyle="1" w:styleId="WW8Num3z3">
    <w:name w:val="WW8Num3z3"/>
    <w:rsid w:val="00EC2CE7"/>
    <w:rPr>
      <w:rFonts w:cs="Times New Roman"/>
      <w:b w:val="0"/>
    </w:rPr>
  </w:style>
  <w:style w:type="character" w:customStyle="1" w:styleId="WW8Num41z2">
    <w:name w:val="WW8Num41z2"/>
    <w:rsid w:val="00EC2CE7"/>
    <w:rPr>
      <w:rFonts w:cs="Cambria"/>
    </w:rPr>
  </w:style>
  <w:style w:type="character" w:customStyle="1" w:styleId="WW8Num2z1">
    <w:name w:val="WW8Num2z1"/>
    <w:rsid w:val="00EC2CE7"/>
    <w:rPr>
      <w:rFonts w:cs="Arial"/>
      <w:b/>
      <w:i w:val="0"/>
      <w:color w:val="00000A"/>
      <w:sz w:val="24"/>
      <w:szCs w:val="24"/>
    </w:rPr>
  </w:style>
  <w:style w:type="character" w:customStyle="1" w:styleId="WW8Num25z4">
    <w:name w:val="WW8Num25z4"/>
    <w:rsid w:val="00EC2CE7"/>
  </w:style>
  <w:style w:type="character" w:customStyle="1" w:styleId="WW8Num25z6">
    <w:name w:val="WW8Num25z6"/>
    <w:rsid w:val="00EC2CE7"/>
  </w:style>
  <w:style w:type="character" w:customStyle="1" w:styleId="WW8Num25z7">
    <w:name w:val="WW8Num25z7"/>
    <w:rsid w:val="00EC2CE7"/>
  </w:style>
  <w:style w:type="character" w:customStyle="1" w:styleId="WW8Num25z8">
    <w:name w:val="WW8Num25z8"/>
    <w:rsid w:val="00EC2CE7"/>
  </w:style>
  <w:style w:type="character" w:customStyle="1" w:styleId="WW8Num26z2">
    <w:name w:val="WW8Num26z2"/>
    <w:rsid w:val="00EC2CE7"/>
    <w:rPr>
      <w:rFonts w:ascii="Wingdings" w:hAnsi="Wingdings" w:cs="Wingdings"/>
    </w:rPr>
  </w:style>
  <w:style w:type="character" w:customStyle="1" w:styleId="WW8Num29z2">
    <w:name w:val="WW8Num29z2"/>
    <w:rsid w:val="00EC2CE7"/>
  </w:style>
  <w:style w:type="character" w:customStyle="1" w:styleId="WW8Num29z3">
    <w:name w:val="WW8Num29z3"/>
    <w:rsid w:val="00EC2CE7"/>
    <w:rPr>
      <w:rFonts w:ascii="Symbol" w:hAnsi="Symbol" w:cs="Symbol"/>
    </w:rPr>
  </w:style>
  <w:style w:type="character" w:customStyle="1" w:styleId="WW8Num29z5">
    <w:name w:val="WW8Num29z5"/>
    <w:rsid w:val="00EC2CE7"/>
    <w:rPr>
      <w:rFonts w:ascii="Wingdings" w:hAnsi="Wingdings" w:cs="Wingdings"/>
    </w:rPr>
  </w:style>
  <w:style w:type="character" w:customStyle="1" w:styleId="WW8Num38z3">
    <w:name w:val="WW8Num38z3"/>
    <w:rsid w:val="00EC2CE7"/>
  </w:style>
  <w:style w:type="character" w:customStyle="1" w:styleId="WW8Num38z4">
    <w:name w:val="WW8Num38z4"/>
    <w:rsid w:val="00EC2CE7"/>
  </w:style>
  <w:style w:type="character" w:customStyle="1" w:styleId="WW8Num38z5">
    <w:name w:val="WW8Num38z5"/>
    <w:rsid w:val="00EC2CE7"/>
  </w:style>
  <w:style w:type="character" w:customStyle="1" w:styleId="WW8Num38z6">
    <w:name w:val="WW8Num38z6"/>
    <w:rsid w:val="00EC2CE7"/>
  </w:style>
  <w:style w:type="character" w:customStyle="1" w:styleId="WW8Num38z7">
    <w:name w:val="WW8Num38z7"/>
    <w:rsid w:val="00EC2CE7"/>
  </w:style>
  <w:style w:type="character" w:customStyle="1" w:styleId="WW8Num38z8">
    <w:name w:val="WW8Num38z8"/>
    <w:rsid w:val="00EC2CE7"/>
  </w:style>
  <w:style w:type="character" w:customStyle="1" w:styleId="WW8Num50z2">
    <w:name w:val="WW8Num50z2"/>
    <w:rsid w:val="00EC2CE7"/>
  </w:style>
  <w:style w:type="character" w:customStyle="1" w:styleId="WW8Num50z3">
    <w:name w:val="WW8Num50z3"/>
    <w:rsid w:val="00EC2CE7"/>
  </w:style>
  <w:style w:type="character" w:customStyle="1" w:styleId="WW8Num50z4">
    <w:name w:val="WW8Num50z4"/>
    <w:rsid w:val="00EC2CE7"/>
  </w:style>
  <w:style w:type="character" w:customStyle="1" w:styleId="WW8Num50z5">
    <w:name w:val="WW8Num50z5"/>
    <w:rsid w:val="00EC2CE7"/>
  </w:style>
  <w:style w:type="character" w:customStyle="1" w:styleId="WW8Num50z6">
    <w:name w:val="WW8Num50z6"/>
    <w:rsid w:val="00EC2CE7"/>
  </w:style>
  <w:style w:type="character" w:customStyle="1" w:styleId="WW8Num50z7">
    <w:name w:val="WW8Num50z7"/>
    <w:rsid w:val="00EC2CE7"/>
  </w:style>
  <w:style w:type="character" w:customStyle="1" w:styleId="WW8Num50z8">
    <w:name w:val="WW8Num50z8"/>
    <w:rsid w:val="00EC2CE7"/>
  </w:style>
  <w:style w:type="character" w:customStyle="1" w:styleId="WW8Num51z2">
    <w:name w:val="WW8Num51z2"/>
    <w:rsid w:val="00EC2CE7"/>
  </w:style>
  <w:style w:type="character" w:customStyle="1" w:styleId="WW8Num51z3">
    <w:name w:val="WW8Num51z3"/>
    <w:rsid w:val="00EC2CE7"/>
  </w:style>
  <w:style w:type="character" w:customStyle="1" w:styleId="WW8Num51z4">
    <w:name w:val="WW8Num51z4"/>
    <w:rsid w:val="00EC2CE7"/>
  </w:style>
  <w:style w:type="character" w:customStyle="1" w:styleId="WW8Num51z5">
    <w:name w:val="WW8Num51z5"/>
    <w:rsid w:val="00EC2CE7"/>
  </w:style>
  <w:style w:type="character" w:customStyle="1" w:styleId="WW8Num51z6">
    <w:name w:val="WW8Num51z6"/>
    <w:rsid w:val="00EC2CE7"/>
  </w:style>
  <w:style w:type="character" w:customStyle="1" w:styleId="WW8Num51z7">
    <w:name w:val="WW8Num51z7"/>
    <w:rsid w:val="00EC2CE7"/>
  </w:style>
  <w:style w:type="character" w:customStyle="1" w:styleId="WW8Num51z8">
    <w:name w:val="WW8Num51z8"/>
    <w:rsid w:val="00EC2CE7"/>
  </w:style>
  <w:style w:type="character" w:customStyle="1" w:styleId="WW8Num53z4">
    <w:name w:val="WW8Num53z4"/>
    <w:rsid w:val="00EC2CE7"/>
  </w:style>
  <w:style w:type="character" w:customStyle="1" w:styleId="WW8Num53z5">
    <w:name w:val="WW8Num53z5"/>
    <w:rsid w:val="00EC2CE7"/>
  </w:style>
  <w:style w:type="character" w:customStyle="1" w:styleId="WW8Num53z6">
    <w:name w:val="WW8Num53z6"/>
    <w:rsid w:val="00EC2CE7"/>
  </w:style>
  <w:style w:type="character" w:customStyle="1" w:styleId="WW8Num53z7">
    <w:name w:val="WW8Num53z7"/>
    <w:rsid w:val="00EC2CE7"/>
  </w:style>
  <w:style w:type="character" w:customStyle="1" w:styleId="WW8Num53z8">
    <w:name w:val="WW8Num53z8"/>
    <w:rsid w:val="00EC2CE7"/>
  </w:style>
  <w:style w:type="character" w:customStyle="1" w:styleId="WW8Num54z3">
    <w:name w:val="WW8Num54z3"/>
    <w:rsid w:val="00EC2CE7"/>
  </w:style>
  <w:style w:type="character" w:customStyle="1" w:styleId="WW8Num54z4">
    <w:name w:val="WW8Num54z4"/>
    <w:rsid w:val="00EC2CE7"/>
  </w:style>
  <w:style w:type="character" w:customStyle="1" w:styleId="WW8Num54z5">
    <w:name w:val="WW8Num54z5"/>
    <w:rsid w:val="00EC2CE7"/>
  </w:style>
  <w:style w:type="character" w:customStyle="1" w:styleId="WW8Num54z6">
    <w:name w:val="WW8Num54z6"/>
    <w:rsid w:val="00EC2CE7"/>
  </w:style>
  <w:style w:type="character" w:customStyle="1" w:styleId="WW8Num54z7">
    <w:name w:val="WW8Num54z7"/>
    <w:rsid w:val="00EC2CE7"/>
  </w:style>
  <w:style w:type="character" w:customStyle="1" w:styleId="WW8Num54z8">
    <w:name w:val="WW8Num54z8"/>
    <w:rsid w:val="00EC2CE7"/>
  </w:style>
  <w:style w:type="character" w:customStyle="1" w:styleId="WW8Num60z2">
    <w:name w:val="WW8Num60z2"/>
    <w:rsid w:val="00EC2CE7"/>
    <w:rPr>
      <w:rFonts w:ascii="Wingdings" w:hAnsi="Wingdings" w:cs="Wingdings"/>
    </w:rPr>
  </w:style>
  <w:style w:type="character" w:customStyle="1" w:styleId="WW8Num60z3">
    <w:name w:val="WW8Num60z3"/>
    <w:rsid w:val="00EC2CE7"/>
    <w:rPr>
      <w:rFonts w:ascii="Symbol" w:hAnsi="Symbol" w:cs="Symbol"/>
    </w:rPr>
  </w:style>
  <w:style w:type="character" w:customStyle="1" w:styleId="WW8Num61z2">
    <w:name w:val="WW8Num61z2"/>
    <w:rsid w:val="00EC2CE7"/>
    <w:rPr>
      <w:rFonts w:cs="Times New Roman"/>
      <w:b w:val="0"/>
    </w:rPr>
  </w:style>
  <w:style w:type="character" w:customStyle="1" w:styleId="Domylnaczcionkaakapitu1">
    <w:name w:val="Domyślna czcionka akapitu1"/>
    <w:rsid w:val="00EC2CE7"/>
  </w:style>
  <w:style w:type="character" w:customStyle="1" w:styleId="FontStyle33">
    <w:name w:val="Font Style33"/>
    <w:rsid w:val="00EC2CE7"/>
    <w:rPr>
      <w:rFonts w:ascii="Times New Roman" w:hAnsi="Times New Roman" w:cs="Times New Roman"/>
      <w:sz w:val="22"/>
    </w:rPr>
  </w:style>
  <w:style w:type="character" w:customStyle="1" w:styleId="UyteHipercze1">
    <w:name w:val="UżyteHiperłącze1"/>
    <w:rsid w:val="00EC2CE7"/>
    <w:rPr>
      <w:rFonts w:cs="Times New Roman"/>
      <w:color w:val="954F72"/>
      <w:u w:val="single"/>
    </w:rPr>
  </w:style>
  <w:style w:type="character" w:customStyle="1" w:styleId="Listanumerowana3Znak">
    <w:name w:val="Lista numerowana 3 Znak"/>
    <w:rsid w:val="00EC2CE7"/>
    <w:rPr>
      <w:rFonts w:ascii="Times" w:eastAsia="Times New Roman" w:hAnsi="Times" w:cs="Times"/>
    </w:rPr>
  </w:style>
  <w:style w:type="character" w:customStyle="1" w:styleId="Odwoaniedokomentarza1">
    <w:name w:val="Odwołanie do komentarza1"/>
    <w:rsid w:val="00EC2CE7"/>
    <w:rPr>
      <w:rFonts w:cs="Times New Roman"/>
      <w:sz w:val="16"/>
    </w:rPr>
  </w:style>
  <w:style w:type="character" w:customStyle="1" w:styleId="alb">
    <w:name w:val="a_lb"/>
    <w:qFormat/>
    <w:rsid w:val="00EC2CE7"/>
    <w:rPr>
      <w:rFonts w:cs="Times New Roman"/>
    </w:rPr>
  </w:style>
  <w:style w:type="character" w:customStyle="1" w:styleId="Odwoanieprzypisudolnego1">
    <w:name w:val="Odwołanie przypisu dolnego1"/>
    <w:rsid w:val="00EC2CE7"/>
    <w:rPr>
      <w:rFonts w:cs="Times New Roman"/>
      <w:vertAlign w:val="superscript"/>
    </w:rPr>
  </w:style>
  <w:style w:type="character" w:customStyle="1" w:styleId="ZwykytekstZnak">
    <w:name w:val="Zwykły tekst Znak"/>
    <w:link w:val="Zwykytekst"/>
    <w:rsid w:val="00EC2CE7"/>
    <w:rPr>
      <w:rFonts w:ascii="Courier New" w:eastAsia="MS Mincho" w:hAnsi="Courier New" w:cs="Times New Roman"/>
      <w:sz w:val="20"/>
    </w:rPr>
  </w:style>
  <w:style w:type="character" w:customStyle="1" w:styleId="TeksttreciPogrubienie6">
    <w:name w:val="Tekst treści + Pogrubienie6"/>
    <w:rsid w:val="00EC2CE7"/>
    <w:rPr>
      <w:b/>
      <w:spacing w:val="0"/>
      <w:sz w:val="19"/>
    </w:rPr>
  </w:style>
  <w:style w:type="character" w:customStyle="1" w:styleId="h2">
    <w:name w:val="h2"/>
    <w:rsid w:val="00EC2CE7"/>
    <w:rPr>
      <w:rFonts w:cs="Times New Roman"/>
    </w:rPr>
  </w:style>
  <w:style w:type="character" w:customStyle="1" w:styleId="TekstprzypisukocowegoZnak">
    <w:name w:val="Tekst przypisu końcowego Znak"/>
    <w:rsid w:val="00EC2CE7"/>
    <w:rPr>
      <w:rFonts w:ascii="Times New Roman" w:hAnsi="Times New Roman" w:cs="Times New Roman"/>
      <w:sz w:val="20"/>
    </w:rPr>
  </w:style>
  <w:style w:type="character" w:customStyle="1" w:styleId="Odwoanieprzypisukocowego1">
    <w:name w:val="Odwołanie przypisu końcowego1"/>
    <w:rsid w:val="00EC2CE7"/>
    <w:rPr>
      <w:rFonts w:cs="Times New Roman"/>
      <w:vertAlign w:val="superscript"/>
    </w:rPr>
  </w:style>
  <w:style w:type="character" w:customStyle="1" w:styleId="Tekstpodstawowy2Znak">
    <w:name w:val="Tekst podstawowy 2 Znak"/>
    <w:rsid w:val="00EC2CE7"/>
    <w:rPr>
      <w:rFonts w:ascii="Times New Roman" w:hAnsi="Times New Roman" w:cs="Times New Roman"/>
      <w:sz w:val="24"/>
      <w:szCs w:val="24"/>
    </w:rPr>
  </w:style>
  <w:style w:type="character" w:customStyle="1" w:styleId="m5968006951817061090size">
    <w:name w:val="m5968006951817061090size"/>
    <w:rsid w:val="00EC2CE7"/>
    <w:rPr>
      <w:rFonts w:cs="Times New Roman"/>
    </w:rPr>
  </w:style>
  <w:style w:type="character" w:customStyle="1" w:styleId="m5968006951817061090font">
    <w:name w:val="m5968006951817061090font"/>
    <w:rsid w:val="00EC2CE7"/>
    <w:rPr>
      <w:rFonts w:cs="Times New Roman"/>
    </w:rPr>
  </w:style>
  <w:style w:type="character" w:customStyle="1" w:styleId="PodtytuZnak">
    <w:name w:val="Podtytuł Znak"/>
    <w:rsid w:val="00EC2CE7"/>
    <w:rPr>
      <w:rFonts w:ascii="Cambria" w:eastAsia="Times New Roman" w:hAnsi="Cambria" w:cs="Times New Roman"/>
      <w:sz w:val="24"/>
      <w:szCs w:val="24"/>
    </w:rPr>
  </w:style>
  <w:style w:type="character" w:customStyle="1" w:styleId="BezodstpwZnak">
    <w:name w:val="Bez odstępów Znak"/>
    <w:uiPriority w:val="99"/>
    <w:rsid w:val="00EC2CE7"/>
    <w:rPr>
      <w:rFonts w:eastAsia="Times New Roman"/>
      <w:sz w:val="22"/>
      <w:szCs w:val="22"/>
    </w:rPr>
  </w:style>
  <w:style w:type="character" w:customStyle="1" w:styleId="apple-converted-space">
    <w:name w:val="apple-converted-space"/>
    <w:basedOn w:val="Domylnaczcionkaakapitu1"/>
    <w:rsid w:val="00EC2CE7"/>
  </w:style>
  <w:style w:type="character" w:customStyle="1" w:styleId="apple-tab-span">
    <w:name w:val="apple-tab-span"/>
    <w:basedOn w:val="Domylnaczcionkaakapitu1"/>
    <w:rsid w:val="00EC2CE7"/>
  </w:style>
  <w:style w:type="character" w:customStyle="1" w:styleId="s1">
    <w:name w:val="s1"/>
    <w:rsid w:val="00EC2CE7"/>
    <w:rPr>
      <w:u w:val="single"/>
    </w:rPr>
  </w:style>
  <w:style w:type="character" w:customStyle="1" w:styleId="Nierozpoznanawzmianka20">
    <w:name w:val="Nierozpoznana wzmianka2"/>
    <w:rsid w:val="00EC2CE7"/>
    <w:rPr>
      <w:color w:val="605E5C"/>
    </w:rPr>
  </w:style>
  <w:style w:type="character" w:styleId="Uwydatnienie">
    <w:name w:val="Emphasis"/>
    <w:qFormat/>
    <w:rsid w:val="00EC2CE7"/>
    <w:rPr>
      <w:i/>
      <w:iCs/>
    </w:rPr>
  </w:style>
  <w:style w:type="character" w:customStyle="1" w:styleId="Nierozpoznanawzmianka3">
    <w:name w:val="Nierozpoznana wzmianka3"/>
    <w:rsid w:val="00EC2CE7"/>
    <w:rPr>
      <w:color w:val="605E5C"/>
    </w:rPr>
  </w:style>
  <w:style w:type="character" w:customStyle="1" w:styleId="ListParagraphChar">
    <w:name w:val="List Paragraph Char"/>
    <w:rsid w:val="00EC2CE7"/>
  </w:style>
  <w:style w:type="character" w:customStyle="1" w:styleId="Domylnaczcionkaakapitu2">
    <w:name w:val="Domyślna czcionka akapitu2"/>
    <w:rsid w:val="00EC2CE7"/>
  </w:style>
  <w:style w:type="character" w:customStyle="1" w:styleId="fn-ref">
    <w:name w:val="fn-ref"/>
    <w:basedOn w:val="Domylnaczcionkaakapitu1"/>
    <w:rsid w:val="00EC2CE7"/>
  </w:style>
  <w:style w:type="character" w:customStyle="1" w:styleId="alb-s">
    <w:name w:val="a_lb-s"/>
    <w:basedOn w:val="Domylnaczcionkaakapitu1"/>
    <w:rsid w:val="00EC2CE7"/>
  </w:style>
  <w:style w:type="character" w:customStyle="1" w:styleId="Nierozpoznanawzmianka4">
    <w:name w:val="Nierozpoznana wzmianka4"/>
    <w:rsid w:val="00EC2CE7"/>
    <w:rPr>
      <w:color w:val="605E5C"/>
    </w:rPr>
  </w:style>
  <w:style w:type="character" w:customStyle="1" w:styleId="Znakiprzypiswdolnych">
    <w:name w:val="Znaki przypisów dolnych"/>
    <w:qFormat/>
    <w:rsid w:val="00EC2CE7"/>
    <w:rPr>
      <w:vertAlign w:val="superscript"/>
    </w:rPr>
  </w:style>
  <w:style w:type="character" w:customStyle="1" w:styleId="WW-Znakiprzypiswdolnych">
    <w:name w:val="WW-Znaki przypisów dolnych"/>
    <w:rsid w:val="00EC2CE7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EC2CE7"/>
    <w:rPr>
      <w:rFonts w:ascii="Courier New" w:eastAsia="Times New Roman" w:hAnsi="Courier New" w:cs="Courier New"/>
    </w:rPr>
  </w:style>
  <w:style w:type="character" w:customStyle="1" w:styleId="Nierozpoznanawzmianka5">
    <w:name w:val="Nierozpoznana wzmianka5"/>
    <w:rsid w:val="00EC2CE7"/>
    <w:rPr>
      <w:color w:val="605E5C"/>
    </w:rPr>
  </w:style>
  <w:style w:type="character" w:customStyle="1" w:styleId="Nierozpoznanawzmianka6">
    <w:name w:val="Nierozpoznana wzmianka6"/>
    <w:rsid w:val="00EC2CE7"/>
    <w:rPr>
      <w:color w:val="605E5C"/>
    </w:rPr>
  </w:style>
  <w:style w:type="character" w:customStyle="1" w:styleId="ListLabel1">
    <w:name w:val="ListLabel 1"/>
    <w:rsid w:val="00EC2CE7"/>
    <w:rPr>
      <w:rFonts w:cs="Times New Roman"/>
      <w:b/>
    </w:rPr>
  </w:style>
  <w:style w:type="character" w:customStyle="1" w:styleId="ListLabel2">
    <w:name w:val="ListLabel 2"/>
    <w:rsid w:val="00EC2CE7"/>
    <w:rPr>
      <w:rFonts w:cs="Arial"/>
      <w:b/>
      <w:i w:val="0"/>
      <w:color w:val="00000A"/>
      <w:sz w:val="24"/>
      <w:szCs w:val="24"/>
    </w:rPr>
  </w:style>
  <w:style w:type="character" w:customStyle="1" w:styleId="ListLabel3">
    <w:name w:val="ListLabel 3"/>
    <w:rsid w:val="00EC2CE7"/>
    <w:rPr>
      <w:rFonts w:cs="Arial"/>
      <w:b w:val="0"/>
      <w:bCs/>
      <w:sz w:val="24"/>
      <w:szCs w:val="24"/>
    </w:rPr>
  </w:style>
  <w:style w:type="character" w:customStyle="1" w:styleId="ListLabel4">
    <w:name w:val="ListLabel 4"/>
    <w:rsid w:val="00EC2CE7"/>
    <w:rPr>
      <w:rFonts w:cs="Times New Roman"/>
      <w:b w:val="0"/>
    </w:rPr>
  </w:style>
  <w:style w:type="character" w:customStyle="1" w:styleId="ListLabel5">
    <w:name w:val="ListLabel 5"/>
    <w:rsid w:val="00EC2CE7"/>
    <w:rPr>
      <w:rFonts w:cs="Times New Roman"/>
      <w:b/>
      <w:color w:val="00000A"/>
    </w:rPr>
  </w:style>
  <w:style w:type="character" w:customStyle="1" w:styleId="ListLabel6">
    <w:name w:val="ListLabel 6"/>
    <w:rsid w:val="00EC2CE7"/>
    <w:rPr>
      <w:rFonts w:cs="Times New Roman"/>
    </w:rPr>
  </w:style>
  <w:style w:type="character" w:customStyle="1" w:styleId="ListLabel7">
    <w:name w:val="ListLabel 7"/>
    <w:rsid w:val="00EC2CE7"/>
    <w:rPr>
      <w:b w:val="0"/>
      <w:i w:val="0"/>
      <w:color w:val="000000"/>
    </w:rPr>
  </w:style>
  <w:style w:type="character" w:customStyle="1" w:styleId="ListLabel8">
    <w:name w:val="ListLabel 8"/>
    <w:rsid w:val="00EC2CE7"/>
    <w:rPr>
      <w:rFonts w:cs="Times New Roman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0"/>
      <w:vertAlign w:val="baseline"/>
    </w:rPr>
  </w:style>
  <w:style w:type="character" w:customStyle="1" w:styleId="ListLabel9">
    <w:name w:val="ListLabel 9"/>
    <w:rsid w:val="00EC2CE7"/>
    <w:rPr>
      <w:rFonts w:eastAsia="Times New Roman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0"/>
      <w:vertAlign w:val="baseline"/>
    </w:rPr>
  </w:style>
  <w:style w:type="character" w:customStyle="1" w:styleId="ListLabel10">
    <w:name w:val="ListLabel 10"/>
    <w:rsid w:val="00EC2CE7"/>
    <w:rPr>
      <w:rFonts w:cs="Times New Roman"/>
      <w:b/>
      <w:i w:val="0"/>
    </w:rPr>
  </w:style>
  <w:style w:type="character" w:customStyle="1" w:styleId="ListLabel11">
    <w:name w:val="ListLabel 11"/>
    <w:rsid w:val="00EC2CE7"/>
    <w:rPr>
      <w:rFonts w:cs="Times New Roman"/>
      <w:b/>
      <w:sz w:val="24"/>
      <w:szCs w:val="24"/>
    </w:rPr>
  </w:style>
  <w:style w:type="character" w:customStyle="1" w:styleId="ListLabel12">
    <w:name w:val="ListLabel 12"/>
    <w:rsid w:val="00EC2CE7"/>
    <w:rPr>
      <w:b/>
    </w:rPr>
  </w:style>
  <w:style w:type="character" w:customStyle="1" w:styleId="ListLabel13">
    <w:name w:val="ListLabel 13"/>
    <w:rsid w:val="00EC2CE7"/>
    <w:rPr>
      <w:b/>
      <w:sz w:val="24"/>
      <w:szCs w:val="24"/>
    </w:rPr>
  </w:style>
  <w:style w:type="character" w:customStyle="1" w:styleId="ListLabel14">
    <w:name w:val="ListLabel 14"/>
    <w:rsid w:val="00EC2CE7"/>
    <w:rPr>
      <w:rFonts w:cs="Times New Roman"/>
      <w:color w:val="00000A"/>
    </w:rPr>
  </w:style>
  <w:style w:type="character" w:customStyle="1" w:styleId="ListLabel15">
    <w:name w:val="ListLabel 15"/>
    <w:rsid w:val="00EC2CE7"/>
    <w:rPr>
      <w:rFonts w:cs="Courier New"/>
    </w:rPr>
  </w:style>
  <w:style w:type="character" w:customStyle="1" w:styleId="ListLabel16">
    <w:name w:val="ListLabel 16"/>
    <w:rsid w:val="00EC2CE7"/>
    <w:rPr>
      <w:b w:val="0"/>
      <w:i w:val="0"/>
      <w:color w:val="00000A"/>
    </w:rPr>
  </w:style>
  <w:style w:type="character" w:customStyle="1" w:styleId="ListLabel17">
    <w:name w:val="ListLabel 17"/>
    <w:rsid w:val="00EC2CE7"/>
    <w:rPr>
      <w:rFonts w:eastAsia="Times New Roman" w:cs="Arial"/>
    </w:rPr>
  </w:style>
  <w:style w:type="character" w:customStyle="1" w:styleId="ListLabel18">
    <w:name w:val="ListLabel 18"/>
    <w:rsid w:val="00EC2CE7"/>
    <w:rPr>
      <w:b/>
      <w:color w:val="000000"/>
    </w:rPr>
  </w:style>
  <w:style w:type="character" w:customStyle="1" w:styleId="ListLabel19">
    <w:name w:val="ListLabel 19"/>
    <w:rsid w:val="00EC2CE7"/>
    <w:rPr>
      <w:rFonts w:cs="Times New Roman"/>
      <w:b/>
      <w:i w:val="0"/>
      <w:sz w:val="24"/>
      <w:szCs w:val="24"/>
    </w:rPr>
  </w:style>
  <w:style w:type="character" w:customStyle="1" w:styleId="ListLabel20">
    <w:name w:val="ListLabel 20"/>
    <w:rsid w:val="00EC2CE7"/>
    <w:rPr>
      <w:b/>
      <w:i w:val="0"/>
    </w:rPr>
  </w:style>
  <w:style w:type="character" w:customStyle="1" w:styleId="ListLabel21">
    <w:name w:val="ListLabel 21"/>
    <w:rsid w:val="00EC2CE7"/>
    <w:rPr>
      <w:rFonts w:eastAsia="SimSun" w:cs="Helvetica"/>
    </w:rPr>
  </w:style>
  <w:style w:type="character" w:customStyle="1" w:styleId="ListLabel22">
    <w:name w:val="ListLabel 22"/>
    <w:rsid w:val="00EC2CE7"/>
    <w:rPr>
      <w:rFonts w:eastAsia="Cambria" w:cs="Cambria"/>
      <w:color w:val="00000A"/>
    </w:rPr>
  </w:style>
  <w:style w:type="character" w:customStyle="1" w:styleId="ListLabel23">
    <w:name w:val="ListLabel 23"/>
    <w:rsid w:val="00EC2CE7"/>
    <w:rPr>
      <w:rFonts w:eastAsia="Cambria" w:cs="Cambria"/>
      <w:b/>
      <w:color w:val="00000A"/>
    </w:rPr>
  </w:style>
  <w:style w:type="character" w:customStyle="1" w:styleId="ListLabel24">
    <w:name w:val="ListLabel 24"/>
    <w:rsid w:val="00EC2CE7"/>
    <w:rPr>
      <w:b w:val="0"/>
    </w:rPr>
  </w:style>
  <w:style w:type="character" w:customStyle="1" w:styleId="ListLabel25">
    <w:name w:val="ListLabel 25"/>
    <w:rsid w:val="00EC2CE7"/>
    <w:rPr>
      <w:b/>
      <w:bCs/>
    </w:rPr>
  </w:style>
  <w:style w:type="character" w:customStyle="1" w:styleId="ListLabel26">
    <w:name w:val="ListLabel 26"/>
    <w:rsid w:val="00EC2CE7"/>
    <w:rPr>
      <w:b/>
      <w:bCs w:val="0"/>
    </w:rPr>
  </w:style>
  <w:style w:type="character" w:customStyle="1" w:styleId="ListLabel27">
    <w:name w:val="ListLabel 27"/>
    <w:rsid w:val="00EC2CE7"/>
    <w:rPr>
      <w:rFonts w:eastAsia="SimSun" w:cs="Times New Roman"/>
    </w:rPr>
  </w:style>
  <w:style w:type="character" w:customStyle="1" w:styleId="ListLabel28">
    <w:name w:val="ListLabel 28"/>
    <w:rsid w:val="00EC2CE7"/>
    <w:rPr>
      <w:b/>
      <w:i w:val="0"/>
      <w:sz w:val="24"/>
      <w:szCs w:val="24"/>
    </w:rPr>
  </w:style>
  <w:style w:type="character" w:customStyle="1" w:styleId="ListLabel29">
    <w:name w:val="ListLabel 29"/>
    <w:rsid w:val="00EC2CE7"/>
    <w:rPr>
      <w:b w:val="0"/>
      <w:i/>
      <w:color w:val="000000"/>
      <w:sz w:val="24"/>
      <w:szCs w:val="24"/>
    </w:rPr>
  </w:style>
  <w:style w:type="character" w:customStyle="1" w:styleId="ListLabel30">
    <w:name w:val="ListLabel 30"/>
    <w:rsid w:val="00EC2CE7"/>
    <w:rPr>
      <w:rFonts w:cs="Arial"/>
      <w:b/>
      <w:bCs/>
      <w:sz w:val="24"/>
      <w:szCs w:val="24"/>
    </w:rPr>
  </w:style>
  <w:style w:type="character" w:customStyle="1" w:styleId="ListLabel31">
    <w:name w:val="ListLabel 31"/>
    <w:rsid w:val="00EC2CE7"/>
    <w:rPr>
      <w:color w:val="00000A"/>
    </w:rPr>
  </w:style>
  <w:style w:type="character" w:customStyle="1" w:styleId="ListLabel32">
    <w:name w:val="ListLabel 32"/>
    <w:rsid w:val="00EC2CE7"/>
    <w:rPr>
      <w:b/>
      <w:bCs/>
      <w:color w:val="00000A"/>
    </w:rPr>
  </w:style>
  <w:style w:type="character" w:customStyle="1" w:styleId="ListLabel33">
    <w:name w:val="ListLabel 33"/>
    <w:rsid w:val="00EC2CE7"/>
    <w:rPr>
      <w:rFonts w:cs="Times New Roman"/>
      <w:color w:val="00000A"/>
      <w:sz w:val="20"/>
    </w:rPr>
  </w:style>
  <w:style w:type="character" w:customStyle="1" w:styleId="ListLabel34">
    <w:name w:val="ListLabel 34"/>
    <w:rsid w:val="00EC2CE7"/>
    <w:rPr>
      <w:b w:val="0"/>
      <w:bCs w:val="0"/>
    </w:rPr>
  </w:style>
  <w:style w:type="character" w:customStyle="1" w:styleId="ListLabel35">
    <w:name w:val="ListLabel 35"/>
    <w:rsid w:val="00EC2CE7"/>
    <w:rPr>
      <w:sz w:val="20"/>
    </w:rPr>
  </w:style>
  <w:style w:type="character" w:customStyle="1" w:styleId="ListLabel36">
    <w:name w:val="ListLabel 36"/>
    <w:rsid w:val="00EC2CE7"/>
    <w:rPr>
      <w:rFonts w:eastAsia="Times New Roman" w:cs="Arial"/>
      <w:b w:val="0"/>
      <w:bCs/>
    </w:rPr>
  </w:style>
  <w:style w:type="character" w:customStyle="1" w:styleId="ListLabel37">
    <w:name w:val="ListLabel 37"/>
    <w:rsid w:val="00EC2CE7"/>
    <w:rPr>
      <w:rFonts w:eastAsia="Times New Roman" w:cs="Arial"/>
      <w:b w:val="0"/>
      <w:bCs w:val="0"/>
    </w:rPr>
  </w:style>
  <w:style w:type="character" w:customStyle="1" w:styleId="ListLabel38">
    <w:name w:val="ListLabel 38"/>
    <w:rsid w:val="00EC2CE7"/>
    <w:rPr>
      <w:rFonts w:eastAsia="Times New Roman" w:cs="Helvetica"/>
      <w:b w:val="0"/>
      <w:i/>
    </w:rPr>
  </w:style>
  <w:style w:type="character" w:customStyle="1" w:styleId="ListLabel39">
    <w:name w:val="ListLabel 39"/>
    <w:rsid w:val="00EC2CE7"/>
    <w:rPr>
      <w:rFonts w:cs="Times New Roman"/>
      <w:b/>
      <w:color w:val="000000"/>
    </w:rPr>
  </w:style>
  <w:style w:type="character" w:customStyle="1" w:styleId="Znakiprzypiswkocowych">
    <w:name w:val="Znaki przypisów końcowych"/>
    <w:rsid w:val="00EC2CE7"/>
    <w:rPr>
      <w:vertAlign w:val="superscript"/>
    </w:rPr>
  </w:style>
  <w:style w:type="character" w:customStyle="1" w:styleId="WW-Znakiprzypiswkocowych">
    <w:name w:val="WW-Znaki przypisów końcowych"/>
    <w:rsid w:val="00EC2CE7"/>
  </w:style>
  <w:style w:type="character" w:customStyle="1" w:styleId="Symbolewypunktowania">
    <w:name w:val="Symbole wypunktowania"/>
    <w:rsid w:val="00EC2CE7"/>
    <w:rPr>
      <w:rFonts w:ascii="OpenSymbol" w:eastAsia="OpenSymbol" w:hAnsi="OpenSymbol" w:cs="OpenSymbol"/>
    </w:rPr>
  </w:style>
  <w:style w:type="character" w:customStyle="1" w:styleId="Znakinumeracji">
    <w:name w:val="Znaki numeracji"/>
    <w:rsid w:val="00EC2CE7"/>
  </w:style>
  <w:style w:type="character" w:styleId="Odwoanieprzypisukocowego">
    <w:name w:val="endnote reference"/>
    <w:rsid w:val="00EC2CE7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EC2CE7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val="en-US" w:eastAsia="ar-SA"/>
    </w:rPr>
  </w:style>
  <w:style w:type="character" w:customStyle="1" w:styleId="TekstpodstawowyZnak1">
    <w:name w:val="Tekst podstawowy Znak1"/>
    <w:basedOn w:val="Domylnaczcionkaakapitu"/>
    <w:rsid w:val="00EC2CE7"/>
    <w:rPr>
      <w:rFonts w:ascii="Times New Roman" w:eastAsia="Calibri" w:hAnsi="Times New Roman" w:cs="Tahoma"/>
      <w:b/>
      <w:kern w:val="1"/>
      <w:sz w:val="20"/>
      <w:szCs w:val="20"/>
      <w:lang w:val="en-US" w:eastAsia="ar-SA"/>
    </w:rPr>
  </w:style>
  <w:style w:type="paragraph" w:customStyle="1" w:styleId="Podpis1">
    <w:name w:val="Podpis1"/>
    <w:basedOn w:val="Normalny"/>
    <w:rsid w:val="00EC2CE7"/>
    <w:pPr>
      <w:widowControl w:val="0"/>
      <w:suppressLineNumbers/>
      <w:suppressAutoHyphens/>
      <w:spacing w:before="120" w:after="120"/>
    </w:pPr>
    <w:rPr>
      <w:rFonts w:cs="Mangal"/>
      <w:i/>
      <w:iCs/>
      <w:kern w:val="1"/>
      <w:lang w:val="en-US" w:eastAsia="ar-SA"/>
    </w:rPr>
  </w:style>
  <w:style w:type="character" w:customStyle="1" w:styleId="NagwekZnak1">
    <w:name w:val="Nagłówek Znak1"/>
    <w:aliases w:val="Nagłówek strony Znak1"/>
    <w:basedOn w:val="Domylnaczcionkaakapitu"/>
    <w:rsid w:val="00EC2CE7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StopkaZnak1">
    <w:name w:val="Stopka Znak1"/>
    <w:basedOn w:val="Domylnaczcionkaakapitu"/>
    <w:rsid w:val="00EC2CE7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customStyle="1" w:styleId="Bezodstpw1">
    <w:name w:val="Bez odstępów1"/>
    <w:rsid w:val="00EC2CE7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NormalnyWeb1">
    <w:name w:val="Normalny (Web)1"/>
    <w:basedOn w:val="Normalny"/>
    <w:rsid w:val="00EC2CE7"/>
    <w:pPr>
      <w:widowControl w:val="0"/>
      <w:suppressAutoHyphens/>
    </w:pPr>
    <w:rPr>
      <w:rFonts w:eastAsia="Calibri" w:cs="Tahoma"/>
      <w:kern w:val="1"/>
      <w:lang w:val="en-US" w:eastAsia="ar-SA"/>
    </w:rPr>
  </w:style>
  <w:style w:type="paragraph" w:customStyle="1" w:styleId="Teksttreci2">
    <w:name w:val="Tekst treści (2)"/>
    <w:basedOn w:val="Normalny"/>
    <w:link w:val="Teksttreci20"/>
    <w:qFormat/>
    <w:rsid w:val="00EC2CE7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cs="Tahoma"/>
      <w:kern w:val="1"/>
      <w:sz w:val="21"/>
      <w:lang w:val="en-US" w:eastAsia="ar-SA"/>
    </w:rPr>
  </w:style>
  <w:style w:type="paragraph" w:customStyle="1" w:styleId="a-podst-2">
    <w:name w:val="a-podst-2"/>
    <w:basedOn w:val="Normalny"/>
    <w:rsid w:val="00EC2CE7"/>
    <w:pPr>
      <w:widowControl w:val="0"/>
      <w:suppressAutoHyphens/>
      <w:spacing w:line="360" w:lineRule="auto"/>
      <w:ind w:left="284" w:hanging="284"/>
    </w:pPr>
    <w:rPr>
      <w:rFonts w:cs="Tahoma"/>
      <w:kern w:val="1"/>
      <w:szCs w:val="20"/>
      <w:lang w:val="en-US" w:eastAsia="ar-SA"/>
    </w:rPr>
  </w:style>
  <w:style w:type="paragraph" w:customStyle="1" w:styleId="Teksttreci5">
    <w:name w:val="Tekst treści (5)"/>
    <w:basedOn w:val="Normalny"/>
    <w:rsid w:val="00EC2CE7"/>
    <w:pPr>
      <w:widowControl w:val="0"/>
      <w:shd w:val="clear" w:color="auto" w:fill="FFFFFF"/>
      <w:suppressAutoHyphens/>
      <w:spacing w:before="240" w:after="480" w:line="250" w:lineRule="exact"/>
      <w:ind w:hanging="320"/>
      <w:jc w:val="both"/>
    </w:pPr>
    <w:rPr>
      <w:rFonts w:cs="Tahoma"/>
      <w:i/>
      <w:kern w:val="1"/>
      <w:sz w:val="22"/>
      <w:lang w:val="en-US" w:eastAsia="ar-SA"/>
    </w:rPr>
  </w:style>
  <w:style w:type="paragraph" w:customStyle="1" w:styleId="pkt">
    <w:name w:val="pkt"/>
    <w:basedOn w:val="Normalny"/>
    <w:rsid w:val="00EC2CE7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hAnsi="Univers-PL" w:cs="Univers-PL"/>
      <w:kern w:val="1"/>
      <w:sz w:val="19"/>
      <w:szCs w:val="19"/>
      <w:u w:color="000000"/>
      <w:lang w:val="en-US" w:eastAsia="ar-SA"/>
    </w:rPr>
  </w:style>
  <w:style w:type="paragraph" w:customStyle="1" w:styleId="Listanumerowana1">
    <w:name w:val="Lista numerowana1"/>
    <w:basedOn w:val="Normalny"/>
    <w:rsid w:val="00EC2CE7"/>
    <w:pPr>
      <w:widowControl w:val="0"/>
      <w:numPr>
        <w:numId w:val="8"/>
      </w:numPr>
      <w:tabs>
        <w:tab w:val="left" w:pos="425"/>
      </w:tabs>
      <w:suppressAutoHyphens/>
      <w:spacing w:before="120" w:after="60" w:line="288" w:lineRule="auto"/>
      <w:ind w:left="425" w:hanging="425"/>
    </w:pPr>
    <w:rPr>
      <w:rFonts w:ascii="Times" w:hAnsi="Times" w:cs="Times"/>
      <w:b/>
      <w:kern w:val="1"/>
      <w:sz w:val="22"/>
      <w:szCs w:val="22"/>
      <w:lang w:val="en-US" w:eastAsia="ar-SA"/>
    </w:rPr>
  </w:style>
  <w:style w:type="paragraph" w:customStyle="1" w:styleId="Listanumerowana21">
    <w:name w:val="Lista numerowana 21"/>
    <w:basedOn w:val="Normalny"/>
    <w:rsid w:val="00EC2CE7"/>
    <w:pPr>
      <w:widowControl w:val="0"/>
      <w:tabs>
        <w:tab w:val="num" w:pos="0"/>
      </w:tabs>
      <w:suppressAutoHyphens/>
      <w:spacing w:line="288" w:lineRule="auto"/>
      <w:ind w:left="992" w:hanging="567"/>
      <w:jc w:val="both"/>
    </w:pPr>
    <w:rPr>
      <w:rFonts w:ascii="Times" w:hAnsi="Times" w:cs="Times"/>
      <w:kern w:val="1"/>
      <w:sz w:val="22"/>
      <w:lang w:val="en-US" w:eastAsia="ar-SA"/>
    </w:rPr>
  </w:style>
  <w:style w:type="paragraph" w:customStyle="1" w:styleId="Listanumerowana31">
    <w:name w:val="Lista numerowana 31"/>
    <w:basedOn w:val="Normalny"/>
    <w:rsid w:val="00EC2CE7"/>
    <w:pPr>
      <w:widowControl w:val="0"/>
      <w:tabs>
        <w:tab w:val="num" w:pos="0"/>
        <w:tab w:val="left" w:pos="1440"/>
      </w:tabs>
      <w:suppressAutoHyphens/>
      <w:spacing w:line="288" w:lineRule="auto"/>
      <w:ind w:left="1701" w:hanging="709"/>
      <w:jc w:val="both"/>
    </w:pPr>
    <w:rPr>
      <w:rFonts w:ascii="Times" w:hAnsi="Times" w:cs="Times"/>
      <w:kern w:val="1"/>
      <w:sz w:val="20"/>
      <w:szCs w:val="20"/>
      <w:lang w:val="en-US" w:eastAsia="ar-SA"/>
    </w:rPr>
  </w:style>
  <w:style w:type="paragraph" w:customStyle="1" w:styleId="Listanumerowana41">
    <w:name w:val="Lista numerowana 41"/>
    <w:basedOn w:val="Listanumerowana31"/>
    <w:rsid w:val="00EC2CE7"/>
    <w:pPr>
      <w:ind w:left="2552" w:hanging="851"/>
    </w:pPr>
  </w:style>
  <w:style w:type="paragraph" w:customStyle="1" w:styleId="Listanumerowana51">
    <w:name w:val="Lista numerowana 51"/>
    <w:basedOn w:val="Normalny"/>
    <w:rsid w:val="00EC2CE7"/>
    <w:pPr>
      <w:widowControl w:val="0"/>
      <w:tabs>
        <w:tab w:val="num" w:pos="0"/>
        <w:tab w:val="left" w:pos="2520"/>
      </w:tabs>
      <w:suppressAutoHyphens/>
      <w:spacing w:line="288" w:lineRule="auto"/>
      <w:ind w:left="3544" w:hanging="992"/>
      <w:jc w:val="both"/>
    </w:pPr>
    <w:rPr>
      <w:rFonts w:ascii="Times" w:hAnsi="Times" w:cs="Times"/>
      <w:bCs/>
      <w:kern w:val="1"/>
      <w:sz w:val="22"/>
      <w:szCs w:val="22"/>
      <w:lang w:val="en-US" w:eastAsia="ar-SA"/>
    </w:rPr>
  </w:style>
  <w:style w:type="paragraph" w:customStyle="1" w:styleId="Tekstdymka1">
    <w:name w:val="Tekst dymka1"/>
    <w:basedOn w:val="Normalny"/>
    <w:rsid w:val="00EC2CE7"/>
    <w:pPr>
      <w:widowControl w:val="0"/>
      <w:suppressAutoHyphens/>
    </w:pPr>
    <w:rPr>
      <w:rFonts w:ascii="Tahoma" w:eastAsia="Calibri" w:hAnsi="Tahoma" w:cs="Tahoma"/>
      <w:kern w:val="1"/>
      <w:sz w:val="16"/>
      <w:szCs w:val="20"/>
      <w:lang w:val="en-US" w:eastAsia="ar-SA"/>
    </w:rPr>
  </w:style>
  <w:style w:type="paragraph" w:customStyle="1" w:styleId="Tekstkomentarza1">
    <w:name w:val="Tekst komentarza1"/>
    <w:basedOn w:val="Normalny"/>
    <w:rsid w:val="00EC2CE7"/>
    <w:pPr>
      <w:widowControl w:val="0"/>
      <w:suppressAutoHyphens/>
    </w:pPr>
    <w:rPr>
      <w:rFonts w:eastAsia="Calibri" w:cs="Tahoma"/>
      <w:kern w:val="1"/>
      <w:sz w:val="20"/>
      <w:szCs w:val="20"/>
      <w:lang w:val="en-US" w:eastAsia="ar-SA"/>
    </w:rPr>
  </w:style>
  <w:style w:type="paragraph" w:customStyle="1" w:styleId="Tematkomentarza1">
    <w:name w:val="Temat komentarza1"/>
    <w:basedOn w:val="Tekstkomentarza1"/>
    <w:rsid w:val="00EC2CE7"/>
    <w:rPr>
      <w:b/>
    </w:rPr>
  </w:style>
  <w:style w:type="paragraph" w:customStyle="1" w:styleId="normaltableau">
    <w:name w:val="normal_tableau"/>
    <w:basedOn w:val="Normalny"/>
    <w:rsid w:val="00EC2CE7"/>
    <w:pPr>
      <w:widowControl w:val="0"/>
      <w:suppressAutoHyphens/>
      <w:spacing w:before="120" w:after="120"/>
      <w:jc w:val="both"/>
    </w:pPr>
    <w:rPr>
      <w:rFonts w:ascii="Optima" w:hAnsi="Optima" w:cs="Optima"/>
      <w:kern w:val="1"/>
      <w:sz w:val="22"/>
      <w:szCs w:val="22"/>
      <w:lang w:val="en-GB" w:eastAsia="ar-SA"/>
    </w:rPr>
  </w:style>
  <w:style w:type="paragraph" w:customStyle="1" w:styleId="Zwykytekst1">
    <w:name w:val="Zwykły tekst1"/>
    <w:basedOn w:val="Normalny"/>
    <w:rsid w:val="00EC2CE7"/>
    <w:pPr>
      <w:widowControl w:val="0"/>
      <w:suppressAutoHyphens/>
    </w:pPr>
    <w:rPr>
      <w:rFonts w:ascii="Courier New" w:eastAsia="MS Mincho" w:hAnsi="Courier New" w:cs="Courier New"/>
      <w:kern w:val="1"/>
      <w:sz w:val="20"/>
      <w:szCs w:val="20"/>
      <w:lang w:val="en-US" w:eastAsia="ar-SA"/>
    </w:rPr>
  </w:style>
  <w:style w:type="paragraph" w:customStyle="1" w:styleId="Tekstpodstawowywcity21">
    <w:name w:val="Tekst podstawowy wcięty 21"/>
    <w:basedOn w:val="Normalny"/>
    <w:rsid w:val="00EC2CE7"/>
    <w:pPr>
      <w:widowControl w:val="0"/>
      <w:suppressAutoHyphens/>
      <w:ind w:left="3686" w:hanging="1843"/>
      <w:jc w:val="both"/>
    </w:pPr>
    <w:rPr>
      <w:rFonts w:cs="Tahoma"/>
      <w:kern w:val="1"/>
      <w:szCs w:val="20"/>
      <w:lang w:val="en-US" w:eastAsia="ar-SA"/>
    </w:rPr>
  </w:style>
  <w:style w:type="paragraph" w:styleId="Podtytu">
    <w:name w:val="Subtitle"/>
    <w:basedOn w:val="Normalny"/>
    <w:next w:val="Tekstpodstawowy"/>
    <w:link w:val="PodtytuZnak1"/>
    <w:qFormat/>
    <w:rsid w:val="00EC2CE7"/>
    <w:pPr>
      <w:widowControl w:val="0"/>
      <w:suppressAutoHyphens/>
      <w:spacing w:after="60"/>
      <w:jc w:val="center"/>
    </w:pPr>
    <w:rPr>
      <w:rFonts w:ascii="Cambria" w:hAnsi="Cambria" w:cs="Cambria"/>
      <w:i/>
      <w:iCs/>
      <w:kern w:val="1"/>
      <w:sz w:val="28"/>
      <w:szCs w:val="28"/>
      <w:lang w:val="en-US" w:eastAsia="ar-SA"/>
    </w:rPr>
  </w:style>
  <w:style w:type="character" w:customStyle="1" w:styleId="PodtytuZnak1">
    <w:name w:val="Podtytuł Znak1"/>
    <w:basedOn w:val="Domylnaczcionkaakapitu"/>
    <w:link w:val="Podtytu"/>
    <w:rsid w:val="00EC2CE7"/>
    <w:rPr>
      <w:rFonts w:ascii="Cambria" w:eastAsia="Times New Roman" w:hAnsi="Cambria" w:cs="Cambria"/>
      <w:i/>
      <w:iCs/>
      <w:kern w:val="1"/>
      <w:sz w:val="28"/>
      <w:szCs w:val="28"/>
      <w:lang w:val="en-US" w:eastAsia="ar-SA"/>
    </w:rPr>
  </w:style>
  <w:style w:type="paragraph" w:customStyle="1" w:styleId="Teksttreci1">
    <w:name w:val="Tekst treści1"/>
    <w:basedOn w:val="Normalny"/>
    <w:rsid w:val="00EC2CE7"/>
    <w:pPr>
      <w:widowControl w:val="0"/>
      <w:shd w:val="clear" w:color="auto" w:fill="FFFFFF"/>
      <w:suppressAutoHyphens/>
      <w:spacing w:before="240" w:after="120" w:line="240" w:lineRule="atLeast"/>
      <w:ind w:hanging="1340"/>
      <w:jc w:val="center"/>
    </w:pPr>
    <w:rPr>
      <w:rFonts w:ascii="Calibri" w:eastAsia="Calibri" w:hAnsi="Calibri" w:cs="Calibri"/>
      <w:kern w:val="1"/>
      <w:sz w:val="19"/>
      <w:szCs w:val="20"/>
      <w:lang w:val="en-US" w:eastAsia="ar-SA"/>
    </w:rPr>
  </w:style>
  <w:style w:type="paragraph" w:customStyle="1" w:styleId="Tekstprzypisukocowego1">
    <w:name w:val="Tekst przypisu końcowego1"/>
    <w:basedOn w:val="Normalny"/>
    <w:rsid w:val="00EC2CE7"/>
    <w:pPr>
      <w:widowControl w:val="0"/>
      <w:suppressAutoHyphens/>
    </w:pPr>
    <w:rPr>
      <w:rFonts w:eastAsia="Calibri" w:cs="Tahoma"/>
      <w:kern w:val="1"/>
      <w:sz w:val="20"/>
      <w:szCs w:val="20"/>
      <w:lang w:val="en-US" w:eastAsia="ar-SA"/>
    </w:rPr>
  </w:style>
  <w:style w:type="paragraph" w:customStyle="1" w:styleId="text-justify">
    <w:name w:val="text-justify"/>
    <w:basedOn w:val="Normalny"/>
    <w:qFormat/>
    <w:rsid w:val="00EC2CE7"/>
    <w:pPr>
      <w:widowControl w:val="0"/>
      <w:suppressAutoHyphens/>
      <w:spacing w:before="100" w:after="100"/>
    </w:pPr>
    <w:rPr>
      <w:rFonts w:cs="Tahoma"/>
      <w:kern w:val="1"/>
      <w:lang w:val="en-US" w:eastAsia="ar-SA"/>
    </w:rPr>
  </w:style>
  <w:style w:type="paragraph" w:customStyle="1" w:styleId="Kolorowecieniowanieakcent11">
    <w:name w:val="Kolorowe cieniowanie — akcent 11"/>
    <w:rsid w:val="00EC2C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EC2CE7"/>
    <w:pPr>
      <w:widowControl w:val="0"/>
      <w:suppressAutoHyphens/>
      <w:spacing w:before="20" w:after="40" w:line="252" w:lineRule="auto"/>
      <w:ind w:left="720"/>
      <w:jc w:val="both"/>
    </w:pPr>
    <w:rPr>
      <w:rFonts w:ascii="Calibri" w:eastAsia="SimSun" w:hAnsi="Calibri" w:cs="Calibri"/>
      <w:kern w:val="1"/>
      <w:sz w:val="20"/>
      <w:szCs w:val="20"/>
      <w:lang w:val="en-US" w:eastAsia="ar-SA"/>
    </w:rPr>
  </w:style>
  <w:style w:type="paragraph" w:customStyle="1" w:styleId="Tekstpodstawowy21">
    <w:name w:val="Tekst podstawowy 21"/>
    <w:basedOn w:val="Normalny"/>
    <w:rsid w:val="00EC2CE7"/>
    <w:pPr>
      <w:widowControl w:val="0"/>
      <w:suppressAutoHyphens/>
      <w:spacing w:after="120" w:line="480" w:lineRule="auto"/>
    </w:pPr>
    <w:rPr>
      <w:rFonts w:eastAsia="Calibri" w:cs="Tahoma"/>
      <w:kern w:val="1"/>
      <w:lang w:val="en-US" w:eastAsia="ar-SA"/>
    </w:rPr>
  </w:style>
  <w:style w:type="paragraph" w:customStyle="1" w:styleId="m5968006951817061090kolorowalistaakcent11">
    <w:name w:val="m5968006951817061090kolorowalistaakcent11"/>
    <w:basedOn w:val="Normalny"/>
    <w:rsid w:val="00EC2CE7"/>
    <w:pPr>
      <w:widowControl w:val="0"/>
      <w:suppressAutoHyphens/>
      <w:spacing w:before="100" w:after="100"/>
    </w:pPr>
    <w:rPr>
      <w:rFonts w:eastAsia="Calibri" w:cs="Tahoma"/>
      <w:kern w:val="1"/>
      <w:lang w:val="en-US" w:eastAsia="ar-SA"/>
    </w:rPr>
  </w:style>
  <w:style w:type="paragraph" w:customStyle="1" w:styleId="ox-b171701408-msonormal">
    <w:name w:val="ox-b171701408-msonormal"/>
    <w:basedOn w:val="Normalny"/>
    <w:rsid w:val="00EC2CE7"/>
    <w:pPr>
      <w:widowControl w:val="0"/>
      <w:suppressAutoHyphens/>
      <w:spacing w:before="100" w:after="100"/>
    </w:pPr>
    <w:rPr>
      <w:rFonts w:eastAsia="Calibri" w:cs="Tahoma"/>
      <w:kern w:val="1"/>
      <w:lang w:val="en-US" w:eastAsia="ar-SA"/>
    </w:rPr>
  </w:style>
  <w:style w:type="paragraph" w:customStyle="1" w:styleId="p1">
    <w:name w:val="p1"/>
    <w:basedOn w:val="Normalny"/>
    <w:rsid w:val="00EC2CE7"/>
    <w:pPr>
      <w:widowControl w:val="0"/>
      <w:suppressAutoHyphens/>
    </w:pPr>
    <w:rPr>
      <w:rFonts w:ascii="Helvetica" w:eastAsia="Calibri" w:hAnsi="Helvetica" w:cs="Helvetica"/>
      <w:kern w:val="1"/>
      <w:sz w:val="15"/>
      <w:szCs w:val="15"/>
      <w:lang w:val="en-US" w:eastAsia="ar-SA"/>
    </w:rPr>
  </w:style>
  <w:style w:type="paragraph" w:customStyle="1" w:styleId="p3">
    <w:name w:val="p3"/>
    <w:basedOn w:val="Normalny"/>
    <w:rsid w:val="00EC2CE7"/>
    <w:pPr>
      <w:widowControl w:val="0"/>
      <w:suppressAutoHyphens/>
      <w:jc w:val="both"/>
    </w:pPr>
    <w:rPr>
      <w:rFonts w:ascii="Helvetica Neue" w:eastAsia="Calibri" w:hAnsi="Helvetica Neue" w:cs="Helvetica Neue"/>
      <w:color w:val="454545"/>
      <w:kern w:val="1"/>
      <w:sz w:val="18"/>
      <w:szCs w:val="18"/>
      <w:lang w:val="en-US" w:eastAsia="ar-SA"/>
    </w:rPr>
  </w:style>
  <w:style w:type="paragraph" w:customStyle="1" w:styleId="p2">
    <w:name w:val="p2"/>
    <w:basedOn w:val="Normalny"/>
    <w:rsid w:val="00EC2CE7"/>
    <w:pPr>
      <w:widowControl w:val="0"/>
      <w:suppressAutoHyphens/>
    </w:pPr>
    <w:rPr>
      <w:rFonts w:ascii="Helvetica Neue" w:eastAsia="Calibri" w:hAnsi="Helvetica Neue" w:cs="Helvetica Neue"/>
      <w:color w:val="454545"/>
      <w:kern w:val="1"/>
      <w:sz w:val="18"/>
      <w:szCs w:val="18"/>
      <w:lang w:val="en-US" w:eastAsia="ar-SA"/>
    </w:rPr>
  </w:style>
  <w:style w:type="paragraph" w:customStyle="1" w:styleId="ox-2f2e412c31-msolistparagraph">
    <w:name w:val="ox-2f2e412c31-msolistparagraph"/>
    <w:basedOn w:val="Normalny"/>
    <w:rsid w:val="00EC2CE7"/>
    <w:pPr>
      <w:widowControl w:val="0"/>
      <w:suppressAutoHyphens/>
      <w:spacing w:before="100" w:after="100"/>
    </w:pPr>
    <w:rPr>
      <w:rFonts w:cs="Calibri"/>
      <w:kern w:val="1"/>
      <w:lang w:val="en-US" w:eastAsia="ar-SA"/>
    </w:rPr>
  </w:style>
  <w:style w:type="paragraph" w:customStyle="1" w:styleId="Poprawka1">
    <w:name w:val="Poprawka1"/>
    <w:rsid w:val="00EC2C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1">
    <w:name w:val="Tekst podstawowy1"/>
    <w:basedOn w:val="Normalny"/>
    <w:rsid w:val="00EC2CE7"/>
    <w:pPr>
      <w:widowControl w:val="0"/>
      <w:suppressAutoHyphens/>
      <w:jc w:val="both"/>
    </w:pPr>
    <w:rPr>
      <w:rFonts w:ascii="Calibri" w:eastAsia="Calibri" w:hAnsi="Calibri" w:cs="Calibri"/>
      <w:kern w:val="1"/>
      <w:sz w:val="20"/>
      <w:szCs w:val="20"/>
      <w:lang w:val="en-US" w:eastAsia="ar-SA"/>
    </w:rPr>
  </w:style>
  <w:style w:type="paragraph" w:customStyle="1" w:styleId="Normalny1">
    <w:name w:val="Normalny1"/>
    <w:rsid w:val="00EC2CE7"/>
    <w:pPr>
      <w:widowControl w:val="0"/>
      <w:suppressAutoHyphens/>
      <w:spacing w:after="0" w:line="240" w:lineRule="auto"/>
    </w:pPr>
    <w:rPr>
      <w:rFonts w:ascii="Times New Roman" w:eastAsia="Lucida Sans Unicode" w:hAnsi="Times New Roman" w:cs="Arial"/>
      <w:sz w:val="24"/>
      <w:szCs w:val="24"/>
      <w:lang w:eastAsia="hi-IN" w:bidi="hi-IN"/>
    </w:rPr>
  </w:style>
  <w:style w:type="paragraph" w:customStyle="1" w:styleId="Kolorowecieniowanieakcent31">
    <w:name w:val="Kolorowe cieniowanie — akcent 31"/>
    <w:basedOn w:val="Normalny"/>
    <w:rsid w:val="00EC2CE7"/>
    <w:pPr>
      <w:widowControl w:val="0"/>
      <w:suppressAutoHyphens/>
      <w:spacing w:before="20" w:after="40" w:line="252" w:lineRule="auto"/>
      <w:ind w:left="720"/>
      <w:jc w:val="both"/>
    </w:pPr>
    <w:rPr>
      <w:rFonts w:ascii="Calibri" w:eastAsia="SimSun" w:hAnsi="Calibri" w:cs="Calibri"/>
      <w:kern w:val="1"/>
      <w:sz w:val="20"/>
      <w:szCs w:val="20"/>
      <w:lang w:val="en-US" w:eastAsia="ar-SA"/>
    </w:rPr>
  </w:style>
  <w:style w:type="paragraph" w:customStyle="1" w:styleId="HTML-wstpniesformatowany1">
    <w:name w:val="HTML - wstępnie sformatowany1"/>
    <w:basedOn w:val="Normalny"/>
    <w:rsid w:val="00EC2CE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  <w:lang w:val="en-US" w:eastAsia="ar-SA"/>
    </w:rPr>
  </w:style>
  <w:style w:type="paragraph" w:customStyle="1" w:styleId="Zawartotabeli">
    <w:name w:val="Zawartość tabeli"/>
    <w:basedOn w:val="Normalny"/>
    <w:rsid w:val="00EC2CE7"/>
    <w:pPr>
      <w:widowControl w:val="0"/>
      <w:suppressLineNumbers/>
      <w:suppressAutoHyphens/>
    </w:pPr>
    <w:rPr>
      <w:rFonts w:cs="Tahoma"/>
      <w:kern w:val="1"/>
      <w:lang w:val="en-US" w:eastAsia="ar-SA"/>
    </w:rPr>
  </w:style>
  <w:style w:type="paragraph" w:customStyle="1" w:styleId="Nagwektabeli">
    <w:name w:val="Nagłówek tabeli"/>
    <w:basedOn w:val="Zawartotabeli"/>
    <w:rsid w:val="00EC2CE7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rsid w:val="00EC2CE7"/>
    <w:rPr>
      <w:rFonts w:ascii="Courier New" w:eastAsia="MS Mincho" w:hAnsi="Courier New"/>
      <w:sz w:val="20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EC2CE7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TekstkomentarzaZnak1">
    <w:name w:val="Tekst komentarza Znak1"/>
    <w:basedOn w:val="Domylnaczcionkaakapitu"/>
    <w:uiPriority w:val="99"/>
    <w:rsid w:val="00EC2CE7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TematkomentarzaZnak1">
    <w:name w:val="Temat komentarza Znak1"/>
    <w:basedOn w:val="TekstkomentarzaZnak1"/>
    <w:uiPriority w:val="99"/>
    <w:semiHidden/>
    <w:rsid w:val="00EC2CE7"/>
    <w:rPr>
      <w:rFonts w:ascii="Times New Roman" w:eastAsia="Times New Roman" w:hAnsi="Times New Roman" w:cs="Times New Roman"/>
      <w:b/>
      <w:bCs/>
      <w:kern w:val="1"/>
      <w:sz w:val="20"/>
      <w:szCs w:val="20"/>
      <w:lang w:val="en-US" w:eastAsia="ar-SA"/>
    </w:rPr>
  </w:style>
  <w:style w:type="character" w:customStyle="1" w:styleId="TekstdymkaZnak1">
    <w:name w:val="Tekst dymka Znak1"/>
    <w:basedOn w:val="Domylnaczcionkaakapitu"/>
    <w:uiPriority w:val="99"/>
    <w:semiHidden/>
    <w:rsid w:val="00EC2CE7"/>
    <w:rPr>
      <w:rFonts w:ascii="Tahoma" w:eastAsia="Times New Roman" w:hAnsi="Tahoma" w:cs="Times New Roman"/>
      <w:kern w:val="1"/>
      <w:sz w:val="16"/>
      <w:szCs w:val="16"/>
      <w:lang w:val="en-US" w:eastAsia="ar-SA"/>
    </w:rPr>
  </w:style>
  <w:style w:type="character" w:customStyle="1" w:styleId="Zakotwiczenieprzypisudolnego">
    <w:name w:val="Zakotwiczenie przypisu dolnego"/>
    <w:rsid w:val="00EC2CE7"/>
    <w:rPr>
      <w:vertAlign w:val="superscript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EC2CE7"/>
    <w:pPr>
      <w:widowControl w:val="0"/>
      <w:suppressAutoHyphens/>
    </w:pPr>
    <w:rPr>
      <w:kern w:val="1"/>
      <w:sz w:val="20"/>
      <w:szCs w:val="20"/>
      <w:lang w:val="en-US"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EC2CE7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customStyle="1" w:styleId="gmail-msolistparagraph">
    <w:name w:val="gmail-msolistparagraph"/>
    <w:basedOn w:val="Normalny"/>
    <w:rsid w:val="00EC2CE7"/>
    <w:pPr>
      <w:spacing w:before="100" w:beforeAutospacing="1" w:after="100" w:afterAutospacing="1"/>
    </w:pPr>
  </w:style>
  <w:style w:type="character" w:customStyle="1" w:styleId="gmail-msocommentreference">
    <w:name w:val="gmail-msocommentreference"/>
    <w:basedOn w:val="Domylnaczcionkaakapitu"/>
    <w:rsid w:val="00EC2CE7"/>
  </w:style>
  <w:style w:type="character" w:customStyle="1" w:styleId="Nierozpoznanawzmianka7">
    <w:name w:val="Nierozpoznana wzmianka7"/>
    <w:unhideWhenUsed/>
    <w:rsid w:val="00EC2CE7"/>
    <w:rPr>
      <w:color w:val="605E5C"/>
      <w:shd w:val="clear" w:color="auto" w:fill="E1DFDD"/>
    </w:rPr>
  </w:style>
  <w:style w:type="paragraph" w:customStyle="1" w:styleId="Standard">
    <w:name w:val="Standard"/>
    <w:qFormat/>
    <w:rsid w:val="00EC2CE7"/>
    <w:pPr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EC2CE7"/>
  </w:style>
  <w:style w:type="character" w:customStyle="1" w:styleId="UyteHipercze2">
    <w:name w:val="UżyteHiperłącze2"/>
    <w:rsid w:val="00EC2CE7"/>
    <w:rPr>
      <w:rFonts w:cs="Times New Roman"/>
      <w:color w:val="954F72"/>
      <w:u w:val="single"/>
    </w:rPr>
  </w:style>
  <w:style w:type="character" w:customStyle="1" w:styleId="Odwoaniedokomentarza2">
    <w:name w:val="Odwołanie do komentarza2"/>
    <w:rsid w:val="00EC2CE7"/>
    <w:rPr>
      <w:rFonts w:cs="Times New Roman"/>
      <w:sz w:val="16"/>
    </w:rPr>
  </w:style>
  <w:style w:type="character" w:customStyle="1" w:styleId="Odwoanieprzypisudolnego2">
    <w:name w:val="Odwołanie przypisu dolnego2"/>
    <w:rsid w:val="00EC2CE7"/>
    <w:rPr>
      <w:rFonts w:cs="Times New Roman"/>
      <w:vertAlign w:val="superscript"/>
    </w:rPr>
  </w:style>
  <w:style w:type="character" w:customStyle="1" w:styleId="Odwoanieprzypisukocowego2">
    <w:name w:val="Odwołanie przypisu końcowego2"/>
    <w:rsid w:val="00EC2CE7"/>
    <w:rPr>
      <w:rFonts w:cs="Times New Roman"/>
      <w:vertAlign w:val="superscript"/>
    </w:rPr>
  </w:style>
  <w:style w:type="paragraph" w:customStyle="1" w:styleId="Bezodstpw2">
    <w:name w:val="Bez odstępów2"/>
    <w:rsid w:val="00EC2CE7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NormalnyWeb2">
    <w:name w:val="Normalny (Web)2"/>
    <w:basedOn w:val="Normalny"/>
    <w:rsid w:val="00EC2CE7"/>
    <w:pPr>
      <w:widowControl w:val="0"/>
      <w:suppressAutoHyphens/>
    </w:pPr>
    <w:rPr>
      <w:rFonts w:eastAsia="Calibri" w:cs="Tahoma"/>
      <w:kern w:val="1"/>
      <w:lang w:val="en-US" w:eastAsia="ar-SA"/>
    </w:rPr>
  </w:style>
  <w:style w:type="paragraph" w:customStyle="1" w:styleId="Listanumerowana2">
    <w:name w:val="Lista numerowana2"/>
    <w:basedOn w:val="Normalny"/>
    <w:rsid w:val="00EC2CE7"/>
    <w:pPr>
      <w:widowControl w:val="0"/>
      <w:tabs>
        <w:tab w:val="num" w:pos="0"/>
        <w:tab w:val="left" w:pos="425"/>
      </w:tabs>
      <w:suppressAutoHyphens/>
      <w:spacing w:before="120" w:after="60" w:line="288" w:lineRule="auto"/>
      <w:ind w:left="425" w:hanging="425"/>
    </w:pPr>
    <w:rPr>
      <w:rFonts w:ascii="Times" w:hAnsi="Times" w:cs="Times"/>
      <w:b/>
      <w:kern w:val="1"/>
      <w:sz w:val="22"/>
      <w:szCs w:val="22"/>
      <w:lang w:val="en-US" w:eastAsia="ar-SA"/>
    </w:rPr>
  </w:style>
  <w:style w:type="paragraph" w:customStyle="1" w:styleId="Listanumerowana22">
    <w:name w:val="Lista numerowana 22"/>
    <w:basedOn w:val="Normalny"/>
    <w:rsid w:val="00EC2CE7"/>
    <w:pPr>
      <w:widowControl w:val="0"/>
      <w:tabs>
        <w:tab w:val="num" w:pos="0"/>
      </w:tabs>
      <w:suppressAutoHyphens/>
      <w:spacing w:line="288" w:lineRule="auto"/>
      <w:ind w:left="992" w:hanging="567"/>
      <w:jc w:val="both"/>
    </w:pPr>
    <w:rPr>
      <w:rFonts w:ascii="Times" w:hAnsi="Times" w:cs="Times"/>
      <w:kern w:val="1"/>
      <w:sz w:val="22"/>
      <w:lang w:val="en-US" w:eastAsia="ar-SA"/>
    </w:rPr>
  </w:style>
  <w:style w:type="paragraph" w:customStyle="1" w:styleId="Listanumerowana32">
    <w:name w:val="Lista numerowana 32"/>
    <w:basedOn w:val="Normalny"/>
    <w:rsid w:val="00EC2CE7"/>
    <w:pPr>
      <w:widowControl w:val="0"/>
      <w:tabs>
        <w:tab w:val="num" w:pos="0"/>
        <w:tab w:val="left" w:pos="1440"/>
      </w:tabs>
      <w:suppressAutoHyphens/>
      <w:spacing w:line="288" w:lineRule="auto"/>
      <w:ind w:left="1701" w:hanging="709"/>
      <w:jc w:val="both"/>
    </w:pPr>
    <w:rPr>
      <w:rFonts w:ascii="Times" w:hAnsi="Times" w:cs="Times"/>
      <w:kern w:val="1"/>
      <w:sz w:val="20"/>
      <w:szCs w:val="20"/>
      <w:lang w:val="en-US" w:eastAsia="ar-SA"/>
    </w:rPr>
  </w:style>
  <w:style w:type="paragraph" w:customStyle="1" w:styleId="Listanumerowana42">
    <w:name w:val="Lista numerowana 42"/>
    <w:basedOn w:val="Listanumerowana32"/>
    <w:rsid w:val="00EC2CE7"/>
    <w:pPr>
      <w:ind w:left="2552" w:hanging="851"/>
    </w:pPr>
  </w:style>
  <w:style w:type="paragraph" w:customStyle="1" w:styleId="Listanumerowana52">
    <w:name w:val="Lista numerowana 52"/>
    <w:basedOn w:val="Normalny"/>
    <w:rsid w:val="00EC2CE7"/>
    <w:pPr>
      <w:widowControl w:val="0"/>
      <w:tabs>
        <w:tab w:val="num" w:pos="0"/>
        <w:tab w:val="left" w:pos="2520"/>
      </w:tabs>
      <w:suppressAutoHyphens/>
      <w:spacing w:line="288" w:lineRule="auto"/>
      <w:ind w:left="3544" w:hanging="992"/>
      <w:jc w:val="both"/>
    </w:pPr>
    <w:rPr>
      <w:rFonts w:ascii="Times" w:hAnsi="Times" w:cs="Times"/>
      <w:bCs/>
      <w:kern w:val="1"/>
      <w:sz w:val="22"/>
      <w:szCs w:val="22"/>
      <w:lang w:val="en-US" w:eastAsia="ar-SA"/>
    </w:rPr>
  </w:style>
  <w:style w:type="paragraph" w:customStyle="1" w:styleId="Tekstdymka2">
    <w:name w:val="Tekst dymka2"/>
    <w:basedOn w:val="Normalny"/>
    <w:rsid w:val="00EC2CE7"/>
    <w:pPr>
      <w:widowControl w:val="0"/>
      <w:suppressAutoHyphens/>
    </w:pPr>
    <w:rPr>
      <w:rFonts w:ascii="Tahoma" w:eastAsia="Calibri" w:hAnsi="Tahoma" w:cs="Tahoma"/>
      <w:kern w:val="1"/>
      <w:sz w:val="16"/>
      <w:szCs w:val="20"/>
      <w:lang w:val="en-US" w:eastAsia="ar-SA"/>
    </w:rPr>
  </w:style>
  <w:style w:type="paragraph" w:customStyle="1" w:styleId="Tekstkomentarza2">
    <w:name w:val="Tekst komentarza2"/>
    <w:basedOn w:val="Normalny"/>
    <w:rsid w:val="00EC2CE7"/>
    <w:pPr>
      <w:widowControl w:val="0"/>
      <w:suppressAutoHyphens/>
    </w:pPr>
    <w:rPr>
      <w:rFonts w:eastAsia="Calibri" w:cs="Tahoma"/>
      <w:kern w:val="1"/>
      <w:sz w:val="20"/>
      <w:szCs w:val="20"/>
      <w:lang w:val="en-US" w:eastAsia="ar-SA"/>
    </w:rPr>
  </w:style>
  <w:style w:type="paragraph" w:customStyle="1" w:styleId="Tematkomentarza2">
    <w:name w:val="Temat komentarza2"/>
    <w:basedOn w:val="Tekstkomentarza2"/>
    <w:rsid w:val="00EC2CE7"/>
    <w:rPr>
      <w:b/>
    </w:rPr>
  </w:style>
  <w:style w:type="paragraph" w:customStyle="1" w:styleId="Tekstprzypisudolnego2">
    <w:name w:val="Tekst przypisu dolnego2"/>
    <w:basedOn w:val="Normalny"/>
    <w:rsid w:val="00EC2CE7"/>
    <w:pPr>
      <w:widowControl w:val="0"/>
      <w:suppressAutoHyphens/>
    </w:pPr>
    <w:rPr>
      <w:rFonts w:eastAsia="Calibri" w:cs="Tahoma"/>
      <w:kern w:val="1"/>
      <w:sz w:val="20"/>
      <w:szCs w:val="20"/>
      <w:lang w:val="en-US" w:eastAsia="ar-SA"/>
    </w:rPr>
  </w:style>
  <w:style w:type="paragraph" w:customStyle="1" w:styleId="Zwykytekst2">
    <w:name w:val="Zwykły tekst2"/>
    <w:basedOn w:val="Normalny"/>
    <w:rsid w:val="00EC2CE7"/>
    <w:pPr>
      <w:widowControl w:val="0"/>
      <w:suppressAutoHyphens/>
    </w:pPr>
    <w:rPr>
      <w:rFonts w:ascii="Courier New" w:eastAsia="MS Mincho" w:hAnsi="Courier New" w:cs="Courier New"/>
      <w:kern w:val="1"/>
      <w:sz w:val="20"/>
      <w:szCs w:val="20"/>
      <w:lang w:val="en-US" w:eastAsia="ar-SA"/>
    </w:rPr>
  </w:style>
  <w:style w:type="paragraph" w:customStyle="1" w:styleId="Tekstprzypisukocowego2">
    <w:name w:val="Tekst przypisu końcowego2"/>
    <w:basedOn w:val="Normalny"/>
    <w:rsid w:val="00EC2CE7"/>
    <w:pPr>
      <w:widowControl w:val="0"/>
      <w:suppressAutoHyphens/>
    </w:pPr>
    <w:rPr>
      <w:rFonts w:eastAsia="Calibri" w:cs="Tahoma"/>
      <w:kern w:val="1"/>
      <w:sz w:val="20"/>
      <w:szCs w:val="20"/>
      <w:lang w:val="en-US" w:eastAsia="ar-SA"/>
    </w:rPr>
  </w:style>
  <w:style w:type="paragraph" w:customStyle="1" w:styleId="Akapitzlist2">
    <w:name w:val="Akapit z listą2"/>
    <w:basedOn w:val="Normalny"/>
    <w:rsid w:val="00EC2CE7"/>
    <w:pPr>
      <w:widowControl w:val="0"/>
      <w:suppressAutoHyphens/>
      <w:spacing w:before="20" w:after="40" w:line="252" w:lineRule="auto"/>
      <w:ind w:left="720"/>
      <w:jc w:val="both"/>
    </w:pPr>
    <w:rPr>
      <w:rFonts w:ascii="Calibri" w:eastAsia="SimSun" w:hAnsi="Calibri" w:cs="Calibri"/>
      <w:kern w:val="1"/>
      <w:sz w:val="20"/>
      <w:szCs w:val="20"/>
      <w:lang w:val="en-US" w:eastAsia="ar-SA"/>
    </w:rPr>
  </w:style>
  <w:style w:type="paragraph" w:customStyle="1" w:styleId="Tekstpodstawowy22">
    <w:name w:val="Tekst podstawowy 22"/>
    <w:basedOn w:val="Normalny"/>
    <w:rsid w:val="00EC2CE7"/>
    <w:pPr>
      <w:widowControl w:val="0"/>
      <w:suppressAutoHyphens/>
      <w:spacing w:after="120" w:line="480" w:lineRule="auto"/>
    </w:pPr>
    <w:rPr>
      <w:rFonts w:eastAsia="Calibri" w:cs="Tahoma"/>
      <w:kern w:val="1"/>
      <w:lang w:val="en-US" w:eastAsia="ar-SA"/>
    </w:rPr>
  </w:style>
  <w:style w:type="paragraph" w:customStyle="1" w:styleId="Poprawka2">
    <w:name w:val="Poprawka2"/>
    <w:rsid w:val="00EC2C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TML-wstpniesformatowany2">
    <w:name w:val="HTML - wstępnie sformatowany2"/>
    <w:basedOn w:val="Normalny"/>
    <w:rsid w:val="00EC2CE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  <w:lang w:val="en-US" w:eastAsia="ar-SA"/>
    </w:rPr>
  </w:style>
  <w:style w:type="character" w:customStyle="1" w:styleId="Teksttreci20">
    <w:name w:val="Tekst treści (2)_"/>
    <w:basedOn w:val="Domylnaczcionkaakapitu"/>
    <w:link w:val="Teksttreci2"/>
    <w:locked/>
    <w:rsid w:val="00EC2CE7"/>
    <w:rPr>
      <w:rFonts w:ascii="Times New Roman" w:eastAsia="Times New Roman" w:hAnsi="Times New Roman" w:cs="Tahoma"/>
      <w:kern w:val="1"/>
      <w:sz w:val="21"/>
      <w:szCs w:val="24"/>
      <w:shd w:val="clear" w:color="auto" w:fill="FFFFFF"/>
      <w:lang w:val="en-US" w:eastAsia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C2C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2"/>
      <w:szCs w:val="22"/>
      <w:lang w:eastAsia="en-US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EC2CE7"/>
    <w:rPr>
      <w:rFonts w:ascii="Consolas" w:eastAsia="Times New Roman" w:hAnsi="Consolas" w:cs="Times New Roman"/>
      <w:sz w:val="20"/>
      <w:szCs w:val="20"/>
      <w:lang w:eastAsia="pl-PL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EC2CE7"/>
    <w:rPr>
      <w:color w:val="605E5C"/>
      <w:shd w:val="clear" w:color="auto" w:fill="E1DFDD"/>
    </w:rPr>
  </w:style>
  <w:style w:type="character" w:customStyle="1" w:styleId="act">
    <w:name w:val="act"/>
    <w:basedOn w:val="Domylnaczcionkaakapitu"/>
    <w:rsid w:val="00EC2CE7"/>
  </w:style>
  <w:style w:type="character" w:customStyle="1" w:styleId="x4k7w5x">
    <w:name w:val="x4k7w5x"/>
    <w:basedOn w:val="Domylnaczcionkaakapitu"/>
    <w:rsid w:val="00EC2CE7"/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EC2CE7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8724E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8724E"/>
    <w:rPr>
      <w:rFonts w:ascii="Times New Roman" w:eastAsia="Calibri" w:hAnsi="Times New Roman" w:cs="Times New Roman"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C5C4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C5C4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1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D9D9D9"/>
            <w:right w:val="none" w:sz="0" w:space="0" w:color="auto"/>
          </w:divBdr>
        </w:div>
        <w:div w:id="9704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9159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0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2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7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0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2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179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91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5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72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83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99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59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2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5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3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19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79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73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310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562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6861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76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06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72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42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48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09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0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8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8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2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6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19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5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7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8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8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614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D9D9D9"/>
            <w:right w:val="none" w:sz="0" w:space="0" w:color="auto"/>
          </w:divBdr>
        </w:div>
        <w:div w:id="20330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3892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8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22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34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3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5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98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13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3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34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2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09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56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0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0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9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8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6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ia@goraswmalgorzat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32E82-928B-4D19-A46C-3F7FBD964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Barbara Czarnecka</cp:lastModifiedBy>
  <cp:revision>6</cp:revision>
  <cp:lastPrinted>2026-05-11T10:59:00Z</cp:lastPrinted>
  <dcterms:created xsi:type="dcterms:W3CDTF">2025-05-20T05:35:00Z</dcterms:created>
  <dcterms:modified xsi:type="dcterms:W3CDTF">2026-05-11T10:59:00Z</dcterms:modified>
</cp:coreProperties>
</file>